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12"/>
      </w:tblGrid>
      <w:tr w:rsidR="008721CB" w14:paraId="49CBBB37" w14:textId="77777777" w:rsidTr="00E83D3A">
        <w:trPr>
          <w:trHeight w:val="487"/>
        </w:trPr>
        <w:tc>
          <w:tcPr>
            <w:tcW w:w="9212" w:type="dxa"/>
          </w:tcPr>
          <w:p w14:paraId="731D657F" w14:textId="4A4F73B7" w:rsidR="008721CB" w:rsidRDefault="001063BC" w:rsidP="00EA4273">
            <w:pPr>
              <w:pStyle w:val="Standard"/>
              <w:spacing w:line="360" w:lineRule="auto"/>
              <w:rPr>
                <w:rFonts w:ascii="Arial" w:hAnsi="Arial" w:cs="Arial"/>
                <w:b/>
                <w:sz w:val="32"/>
                <w:szCs w:val="32"/>
              </w:rPr>
            </w:pPr>
            <w:r w:rsidRPr="0018142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PROJEKT </w:t>
            </w:r>
            <w:r w:rsidR="00BF280A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TECHNICZNY                                 </w:t>
            </w:r>
            <w:r w:rsidR="00C51BBC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           </w:t>
            </w:r>
            <w:r w:rsidR="00456F4F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EGZ. </w:t>
            </w:r>
            <w:r w:rsidR="00EA4273"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>1</w:t>
            </w:r>
            <w:bookmarkStart w:id="0" w:name="_GoBack"/>
            <w:bookmarkEnd w:id="0"/>
            <w:r>
              <w:rPr>
                <w:rFonts w:ascii="Arial" w:hAnsi="Arial" w:cs="Arial"/>
                <w:b/>
                <w:color w:val="1F497D" w:themeColor="text2"/>
                <w:sz w:val="32"/>
                <w:szCs w:val="32"/>
              </w:rPr>
              <w:t xml:space="preserve">       </w:t>
            </w:r>
          </w:p>
        </w:tc>
      </w:tr>
    </w:tbl>
    <w:p w14:paraId="71DCFC9D" w14:textId="77777777" w:rsidR="008721CB" w:rsidRPr="0018142F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  <w:r w:rsidRPr="0018142F">
        <w:rPr>
          <w:rFonts w:ascii="Arial" w:hAnsi="Arial" w:cs="Arial"/>
          <w:b/>
          <w:color w:val="1F497D" w:themeColor="text2"/>
        </w:rPr>
        <w:t>NAZWA I ZAKRES ZAMIERZENIA BUDOWLANEGO:</w:t>
      </w:r>
    </w:p>
    <w:p w14:paraId="158611B4" w14:textId="5AA199F2" w:rsidR="001063BC" w:rsidRPr="00BB0E03" w:rsidRDefault="00C51BBC" w:rsidP="001063B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eastAsiaTheme="minorHAnsi" w:hAnsi="Arial" w:cs="Arial"/>
          <w:b/>
          <w:color w:val="000000"/>
          <w:szCs w:val="28"/>
          <w:lang w:eastAsia="en-US"/>
        </w:rPr>
        <w:t>BUDOWA OBIEKTÓW MAŁEJ ARCHITEKTURY W MIEJSCU PUBLICZNYM</w:t>
      </w:r>
      <w:r w:rsidR="00AC2FA7">
        <w:rPr>
          <w:rFonts w:ascii="Arial" w:eastAsiaTheme="minorHAnsi" w:hAnsi="Arial" w:cs="Arial"/>
          <w:b/>
          <w:color w:val="000000"/>
          <w:szCs w:val="28"/>
          <w:lang w:eastAsia="en-US"/>
        </w:rPr>
        <w:t xml:space="preserve"> </w:t>
      </w:r>
      <w:r>
        <w:rPr>
          <w:rFonts w:ascii="Arial" w:eastAsiaTheme="minorHAnsi" w:hAnsi="Arial" w:cs="Arial"/>
          <w:b/>
          <w:color w:val="000000"/>
          <w:szCs w:val="28"/>
          <w:lang w:eastAsia="en-US"/>
        </w:rPr>
        <w:br/>
      </w:r>
      <w:r w:rsidR="001063BC">
        <w:rPr>
          <w:rFonts w:ascii="Arial" w:hAnsi="Arial" w:cs="Arial"/>
          <w:b/>
          <w:iCs/>
        </w:rPr>
        <w:t>W RAMACH ZADANIA PN. „</w:t>
      </w:r>
      <w:r w:rsid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PLAC ZABAW PRZY PRZEDSZKOLU NR </w:t>
      </w:r>
      <w:r w:rsidR="00DF47B2" w:rsidRPr="00DF47B2">
        <w:rPr>
          <w:rFonts w:ascii="Arial" w:eastAsiaTheme="minorHAnsi" w:hAnsi="Arial" w:cs="Arial"/>
          <w:b/>
          <w:bCs/>
          <w:color w:val="000000"/>
          <w:lang w:eastAsia="en-US"/>
        </w:rPr>
        <w:t>4</w:t>
      </w:r>
      <w:r w:rsidR="00A01CB4">
        <w:rPr>
          <w:rFonts w:ascii="Arial" w:eastAsiaTheme="minorHAnsi" w:hAnsi="Arial" w:cs="Arial"/>
          <w:b/>
          <w:bCs/>
          <w:color w:val="000000"/>
          <w:lang w:eastAsia="en-US"/>
        </w:rPr>
        <w:t xml:space="preserve"> </w:t>
      </w:r>
      <w:r w:rsidR="006939E9">
        <w:rPr>
          <w:rFonts w:ascii="Arial" w:eastAsiaTheme="minorHAnsi" w:hAnsi="Arial" w:cs="Arial"/>
          <w:b/>
          <w:bCs/>
          <w:color w:val="000000"/>
          <w:lang w:eastAsia="en-US"/>
        </w:rPr>
        <w:br/>
      </w:r>
      <w:r w:rsidR="00A01CB4">
        <w:rPr>
          <w:rFonts w:ascii="Arial" w:eastAsiaTheme="minorHAnsi" w:hAnsi="Arial" w:cs="Arial"/>
          <w:b/>
          <w:bCs/>
          <w:color w:val="000000"/>
          <w:lang w:eastAsia="en-US"/>
        </w:rPr>
        <w:t>W DĄBROWIE GÓRNICZEJ</w:t>
      </w:r>
      <w:r w:rsidR="00413F9C">
        <w:rPr>
          <w:rFonts w:ascii="Arial" w:hAnsi="Arial" w:cs="Arial"/>
          <w:b/>
          <w:iCs/>
        </w:rPr>
        <w:t>”</w:t>
      </w:r>
    </w:p>
    <w:p w14:paraId="45D40DB1" w14:textId="3D52699F" w:rsidR="008721CB" w:rsidRPr="0079763C" w:rsidRDefault="008721CB" w:rsidP="0079763C">
      <w:pPr>
        <w:pStyle w:val="Standard"/>
        <w:spacing w:line="276" w:lineRule="auto"/>
        <w:jc w:val="both"/>
        <w:rPr>
          <w:rFonts w:ascii="Arial" w:hAnsi="Arial" w:cs="Arial"/>
          <w:b/>
          <w:color w:val="1F497D" w:themeColor="text2"/>
          <w:sz w:val="22"/>
        </w:rPr>
      </w:pPr>
    </w:p>
    <w:p w14:paraId="14BA2BC8" w14:textId="2666DAE8" w:rsidR="00D23D0A" w:rsidRPr="00EB2A02" w:rsidRDefault="00D23D0A" w:rsidP="00D23D0A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color w:val="000000"/>
          <w:sz w:val="24"/>
          <w:szCs w:val="24"/>
          <w:lang w:eastAsia="en-US"/>
        </w:rPr>
      </w:pPr>
      <w:r w:rsidRPr="00413F9C">
        <w:rPr>
          <w:rFonts w:ascii="Arial" w:hAnsi="Arial" w:cs="Arial"/>
          <w:b/>
          <w:color w:val="1F497D" w:themeColor="text2"/>
          <w:sz w:val="24"/>
          <w:szCs w:val="24"/>
        </w:rPr>
        <w:t>ADRES:</w:t>
      </w:r>
      <w:r w:rsidRPr="002F5CFA">
        <w:rPr>
          <w:rFonts w:ascii="Arial" w:hAnsi="Arial" w:cs="Arial"/>
          <w:b/>
          <w:color w:val="1F497D" w:themeColor="text2"/>
          <w:szCs w:val="24"/>
        </w:rPr>
        <w:t xml:space="preserve"> </w:t>
      </w:r>
      <w:r w:rsidRPr="002F5CFA">
        <w:rPr>
          <w:rFonts w:ascii="Arial" w:hAnsi="Arial" w:cs="Arial"/>
          <w:b/>
          <w:color w:val="1F497D" w:themeColor="text2"/>
          <w:szCs w:val="24"/>
        </w:rPr>
        <w:br/>
      </w:r>
      <w:r w:rsidRPr="00EB2A02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UL.</w:t>
      </w:r>
      <w:r w:rsidR="009E6A06" w:rsidRPr="00EB2A02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 xml:space="preserve"> CIESZKOWSKIEGO</w:t>
      </w:r>
      <w:r w:rsidR="004A12C8" w:rsidRPr="00EB2A02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 xml:space="preserve"> 20A</w:t>
      </w:r>
      <w:r w:rsidRPr="00EB2A02">
        <w:rPr>
          <w:rFonts w:ascii="Arial" w:eastAsiaTheme="minorHAnsi" w:hAnsi="Arial" w:cs="Arial"/>
          <w:b/>
          <w:color w:val="000000"/>
          <w:sz w:val="24"/>
          <w:szCs w:val="24"/>
          <w:lang w:eastAsia="en-US"/>
        </w:rPr>
        <w:t>, DĄBROWA GÓRNICZA</w:t>
      </w:r>
    </w:p>
    <w:p w14:paraId="452E44FD" w14:textId="77777777" w:rsidR="00D23D0A" w:rsidRPr="002F5CFA" w:rsidRDefault="00D23D0A" w:rsidP="00D23D0A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b/>
          <w:color w:val="000000"/>
          <w:szCs w:val="24"/>
          <w:lang w:eastAsia="en-US"/>
        </w:rPr>
      </w:pPr>
    </w:p>
    <w:p w14:paraId="13D77EAE" w14:textId="7D3F9439" w:rsidR="008721CB" w:rsidRPr="00EB2A02" w:rsidRDefault="00D23D0A" w:rsidP="00413F9C">
      <w:pPr>
        <w:autoSpaceDE w:val="0"/>
        <w:autoSpaceDN w:val="0"/>
        <w:adjustRightInd w:val="0"/>
        <w:spacing w:after="0" w:line="240" w:lineRule="auto"/>
        <w:ind w:right="29"/>
        <w:rPr>
          <w:rFonts w:ascii="Arial" w:eastAsiaTheme="minorHAnsi" w:hAnsi="Arial" w:cs="Arial"/>
          <w:b/>
          <w:sz w:val="24"/>
          <w:szCs w:val="24"/>
          <w:lang w:eastAsia="en-US"/>
        </w:rPr>
      </w:pPr>
      <w:r w:rsidRPr="009E6A06">
        <w:rPr>
          <w:rFonts w:ascii="Arial" w:hAnsi="Arial" w:cs="Arial"/>
          <w:b/>
          <w:color w:val="1F497D" w:themeColor="text2"/>
          <w:sz w:val="24"/>
          <w:szCs w:val="24"/>
        </w:rPr>
        <w:t>IDENTYFIKATOR DZIAŁKI:</w:t>
      </w:r>
      <w:r w:rsidRPr="009E6A06">
        <w:rPr>
          <w:rFonts w:ascii="Arial" w:hAnsi="Arial" w:cs="Arial"/>
          <w:b/>
          <w:color w:val="1F497D" w:themeColor="text2"/>
          <w:szCs w:val="24"/>
        </w:rPr>
        <w:t xml:space="preserve"> </w:t>
      </w:r>
      <w:r w:rsidRPr="007C69A0">
        <w:rPr>
          <w:rFonts w:ascii="Arial" w:hAnsi="Arial" w:cs="Arial"/>
          <w:b/>
          <w:szCs w:val="24"/>
        </w:rPr>
        <w:br/>
      </w:r>
      <w:r w:rsidR="00413F9C" w:rsidRPr="00EB2A02">
        <w:rPr>
          <w:rFonts w:ascii="Arial" w:eastAsiaTheme="minorHAnsi" w:hAnsi="Arial" w:cs="Arial"/>
          <w:b/>
          <w:sz w:val="24"/>
          <w:szCs w:val="24"/>
          <w:lang w:eastAsia="en-US"/>
        </w:rPr>
        <w:t>2466501_1.0020.4751, 2466501_1.0020.4782</w:t>
      </w:r>
    </w:p>
    <w:p w14:paraId="4090691A" w14:textId="77777777" w:rsidR="00413F9C" w:rsidRDefault="00413F9C" w:rsidP="00413F9C">
      <w:pPr>
        <w:autoSpaceDE w:val="0"/>
        <w:autoSpaceDN w:val="0"/>
        <w:adjustRightInd w:val="0"/>
        <w:spacing w:after="0" w:line="240" w:lineRule="auto"/>
        <w:ind w:right="29"/>
        <w:rPr>
          <w:rFonts w:ascii="Arial" w:hAnsi="Arial" w:cs="Arial"/>
          <w:b/>
        </w:rPr>
      </w:pPr>
    </w:p>
    <w:p w14:paraId="4D239D65" w14:textId="192AC717" w:rsidR="008721CB" w:rsidRDefault="008721CB" w:rsidP="00C51BBC">
      <w:pPr>
        <w:pStyle w:val="Standard"/>
        <w:tabs>
          <w:tab w:val="left" w:pos="7860"/>
        </w:tabs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t>KAT</w:t>
      </w:r>
      <w:r w:rsidR="00CF780F">
        <w:rPr>
          <w:rFonts w:ascii="Arial" w:hAnsi="Arial" w:cs="Arial"/>
          <w:b/>
          <w:color w:val="1F497D" w:themeColor="text2"/>
        </w:rPr>
        <w:t xml:space="preserve">EGORIA OBIEKTU BUDOWLANEGO:    </w:t>
      </w:r>
      <w:r>
        <w:rPr>
          <w:rFonts w:ascii="Arial" w:hAnsi="Arial" w:cs="Arial"/>
          <w:b/>
          <w:color w:val="1F497D" w:themeColor="text2"/>
        </w:rPr>
        <w:t xml:space="preserve"> </w:t>
      </w:r>
      <w:r w:rsidRPr="0018142F">
        <w:rPr>
          <w:rFonts w:ascii="Arial" w:hAnsi="Arial" w:cs="Arial"/>
          <w:b/>
        </w:rPr>
        <w:t>V</w:t>
      </w:r>
      <w:r>
        <w:rPr>
          <w:rFonts w:ascii="Arial" w:hAnsi="Arial" w:cs="Arial"/>
          <w:b/>
        </w:rPr>
        <w:t>III</w:t>
      </w:r>
      <w:r w:rsidR="00C51BBC">
        <w:rPr>
          <w:rFonts w:ascii="Arial" w:hAnsi="Arial" w:cs="Arial"/>
          <w:b/>
        </w:rPr>
        <w:tab/>
      </w:r>
    </w:p>
    <w:p w14:paraId="6A5A10C4" w14:textId="77777777" w:rsidR="008721CB" w:rsidRPr="0018142F" w:rsidRDefault="008721CB" w:rsidP="008721CB">
      <w:pPr>
        <w:pStyle w:val="Standard"/>
        <w:spacing w:line="276" w:lineRule="auto"/>
        <w:rPr>
          <w:rFonts w:ascii="Arial" w:hAnsi="Arial" w:cs="Arial"/>
          <w:b/>
          <w:color w:val="1F497D" w:themeColor="text2"/>
        </w:rPr>
      </w:pPr>
    </w:p>
    <w:p w14:paraId="1C4230AF" w14:textId="78551A54" w:rsidR="00F26C2A" w:rsidRPr="005C3657" w:rsidRDefault="008721CB" w:rsidP="00F26C2A">
      <w:pPr>
        <w:jc w:val="both"/>
        <w:rPr>
          <w:rFonts w:ascii="Arial" w:hAnsi="Arial" w:cs="Arial"/>
          <w:b/>
          <w:sz w:val="24"/>
          <w:szCs w:val="28"/>
        </w:rPr>
      </w:pPr>
      <w:r w:rsidRPr="00413F9C">
        <w:rPr>
          <w:rFonts w:ascii="Arial" w:hAnsi="Arial" w:cs="Arial"/>
          <w:b/>
          <w:color w:val="1F497D" w:themeColor="text2"/>
          <w:sz w:val="24"/>
          <w:szCs w:val="24"/>
        </w:rPr>
        <w:t>INWESTOR:</w:t>
      </w:r>
      <w:r>
        <w:rPr>
          <w:rFonts w:ascii="Arial" w:hAnsi="Arial" w:cs="Arial"/>
          <w:b/>
          <w:color w:val="1F497D" w:themeColor="text2"/>
        </w:rPr>
        <w:t xml:space="preserve"> </w:t>
      </w:r>
      <w:r w:rsidR="005D16B7">
        <w:rPr>
          <w:rFonts w:ascii="Arial" w:hAnsi="Arial" w:cs="Arial"/>
          <w:b/>
          <w:sz w:val="24"/>
          <w:szCs w:val="24"/>
        </w:rPr>
        <w:t>GMINA DĄ</w:t>
      </w:r>
      <w:r w:rsidR="00905A9D" w:rsidRPr="003224FC">
        <w:rPr>
          <w:rFonts w:ascii="Arial" w:hAnsi="Arial" w:cs="Arial"/>
          <w:b/>
          <w:sz w:val="24"/>
          <w:szCs w:val="24"/>
        </w:rPr>
        <w:t>BROWA GÓRNICZA, UL. GRANICZ</w:t>
      </w:r>
      <w:r w:rsidR="005D16B7">
        <w:rPr>
          <w:rFonts w:ascii="Arial" w:hAnsi="Arial" w:cs="Arial"/>
          <w:b/>
          <w:sz w:val="24"/>
          <w:szCs w:val="24"/>
        </w:rPr>
        <w:t>N</w:t>
      </w:r>
      <w:r w:rsidR="00905A9D" w:rsidRPr="003224FC">
        <w:rPr>
          <w:rFonts w:ascii="Arial" w:hAnsi="Arial" w:cs="Arial"/>
          <w:b/>
          <w:sz w:val="24"/>
          <w:szCs w:val="24"/>
        </w:rPr>
        <w:t xml:space="preserve">A 21, </w:t>
      </w:r>
      <w:r w:rsidR="005D16B7">
        <w:rPr>
          <w:rFonts w:ascii="Arial" w:hAnsi="Arial" w:cs="Arial"/>
          <w:b/>
          <w:sz w:val="24"/>
          <w:szCs w:val="24"/>
        </w:rPr>
        <w:tab/>
      </w:r>
      <w:r w:rsidR="005D16B7">
        <w:rPr>
          <w:rFonts w:ascii="Arial" w:hAnsi="Arial" w:cs="Arial"/>
          <w:b/>
          <w:sz w:val="24"/>
          <w:szCs w:val="24"/>
        </w:rPr>
        <w:br/>
      </w:r>
      <w:r w:rsidR="00905A9D" w:rsidRPr="003224FC">
        <w:rPr>
          <w:rFonts w:ascii="Arial" w:hAnsi="Arial" w:cs="Arial"/>
          <w:b/>
          <w:sz w:val="24"/>
          <w:szCs w:val="24"/>
        </w:rPr>
        <w:t>41-300 DĄBROWA GÓRNICZA</w:t>
      </w:r>
    </w:p>
    <w:p w14:paraId="32525841" w14:textId="77777777" w:rsidR="008721CB" w:rsidRPr="00B63F88" w:rsidRDefault="00F26C2A" w:rsidP="008721CB">
      <w:pPr>
        <w:pStyle w:val="Standard"/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  <w:color w:val="1F497D" w:themeColor="text2"/>
        </w:rPr>
        <w:br/>
      </w:r>
      <w:r w:rsidR="008721CB">
        <w:rPr>
          <w:rFonts w:ascii="Arial" w:hAnsi="Arial" w:cs="Arial"/>
          <w:b/>
          <w:color w:val="1F497D" w:themeColor="text2"/>
        </w:rPr>
        <w:t>NAZWA I ADRES JEDNOSTKI PROJEKTUJĄCEJ:</w:t>
      </w:r>
    </w:p>
    <w:p w14:paraId="1C1095AD" w14:textId="2FFF0C26" w:rsidR="008721CB" w:rsidRDefault="008721CB" w:rsidP="008721CB">
      <w:pPr>
        <w:pStyle w:val="Standard"/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LAND ART PROJEKT S</w:t>
      </w:r>
      <w:r w:rsidR="008C5ECE">
        <w:rPr>
          <w:rFonts w:ascii="Arial" w:hAnsi="Arial" w:cs="Arial"/>
          <w:b/>
        </w:rPr>
        <w:t>P. Z O.O.</w:t>
      </w:r>
      <w:r>
        <w:rPr>
          <w:rFonts w:ascii="Arial" w:hAnsi="Arial" w:cs="Arial"/>
          <w:b/>
        </w:rPr>
        <w:br/>
        <w:t xml:space="preserve">UL. </w:t>
      </w:r>
      <w:r w:rsidR="007B71E1">
        <w:rPr>
          <w:rFonts w:ascii="Arial" w:hAnsi="Arial" w:cs="Arial"/>
          <w:b/>
        </w:rPr>
        <w:t>LIPOWA 3/24, 30-702</w:t>
      </w:r>
      <w:r>
        <w:rPr>
          <w:rFonts w:ascii="Arial" w:hAnsi="Arial" w:cs="Arial"/>
          <w:b/>
        </w:rPr>
        <w:t xml:space="preserve"> KRAKÓW, TEL. 504 986 585, 698 628</w:t>
      </w:r>
      <w:r w:rsidR="00CF780F">
        <w:rPr>
          <w:rFonts w:ascii="Arial" w:hAnsi="Arial" w:cs="Arial"/>
          <w:b/>
        </w:rPr>
        <w:t> </w:t>
      </w:r>
      <w:r>
        <w:rPr>
          <w:rFonts w:ascii="Arial" w:hAnsi="Arial" w:cs="Arial"/>
          <w:b/>
        </w:rPr>
        <w:t>701</w:t>
      </w:r>
    </w:p>
    <w:p w14:paraId="46DDFE94" w14:textId="77777777" w:rsidR="00CF780F" w:rsidRPr="0008362E" w:rsidRDefault="00CF780F" w:rsidP="008721CB">
      <w:pPr>
        <w:pStyle w:val="Standard"/>
        <w:spacing w:line="360" w:lineRule="auto"/>
        <w:rPr>
          <w:rFonts w:ascii="Arial" w:hAnsi="Arial" w:cs="Arial"/>
          <w:b/>
        </w:rPr>
      </w:pPr>
    </w:p>
    <w:p w14:paraId="251E27E1" w14:textId="77777777" w:rsidR="008721CB" w:rsidRDefault="008721CB" w:rsidP="008721CB">
      <w:pPr>
        <w:pStyle w:val="Standard"/>
        <w:tabs>
          <w:tab w:val="left" w:pos="1993"/>
        </w:tabs>
        <w:spacing w:line="360" w:lineRule="auto"/>
        <w:jc w:val="both"/>
        <w:rPr>
          <w:rFonts w:ascii="Arial" w:hAnsi="Arial" w:cs="Arial"/>
          <w:b/>
          <w:color w:val="1F497D" w:themeColor="text2"/>
        </w:rPr>
      </w:pPr>
      <w:r>
        <w:rPr>
          <w:rFonts w:ascii="Arial" w:hAnsi="Arial" w:cs="Arial"/>
          <w:b/>
          <w:color w:val="1F497D" w:themeColor="text2"/>
        </w:rPr>
        <w:t>AUTORZY PROJEKTU</w:t>
      </w:r>
    </w:p>
    <w:p w14:paraId="10ECA9B3" w14:textId="0D23A12B" w:rsidR="008721CB" w:rsidRPr="00B92130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  <w:sz w:val="22"/>
        </w:rPr>
      </w:pPr>
      <w:r w:rsidRPr="00C56D2C">
        <w:rPr>
          <w:rFonts w:ascii="Arial" w:hAnsi="Arial" w:cs="Arial"/>
          <w:sz w:val="20"/>
        </w:rPr>
        <w:t xml:space="preserve">Imiona i nazwiska projektantów opracowujących wszystkie części projektu budowlanego, wraz </w:t>
      </w:r>
      <w:r w:rsidR="00EC6031">
        <w:rPr>
          <w:rFonts w:ascii="Arial" w:hAnsi="Arial" w:cs="Arial"/>
          <w:sz w:val="20"/>
        </w:rPr>
        <w:br/>
      </w:r>
      <w:r w:rsidRPr="00C56D2C">
        <w:rPr>
          <w:rFonts w:ascii="Arial" w:hAnsi="Arial" w:cs="Arial"/>
          <w:sz w:val="20"/>
        </w:rPr>
        <w:t>z określeniem zakresu ich opracowania i numeru posiadanych uprawnień budowlanych</w:t>
      </w:r>
      <w:r w:rsidRPr="00B92130">
        <w:rPr>
          <w:rFonts w:ascii="Arial" w:hAnsi="Arial" w:cs="Arial"/>
          <w:sz w:val="22"/>
        </w:rPr>
        <w:t>:</w:t>
      </w:r>
    </w:p>
    <w:p w14:paraId="6236EC07" w14:textId="77777777" w:rsidR="008721CB" w:rsidRPr="0008362E" w:rsidRDefault="008721CB" w:rsidP="008721CB">
      <w:pPr>
        <w:pStyle w:val="Standard"/>
        <w:tabs>
          <w:tab w:val="left" w:pos="1993"/>
        </w:tabs>
        <w:jc w:val="both"/>
        <w:rPr>
          <w:rFonts w:ascii="Arial" w:hAnsi="Arial" w:cs="Arial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108"/>
        <w:gridCol w:w="1985"/>
        <w:gridCol w:w="709"/>
        <w:gridCol w:w="2268"/>
        <w:gridCol w:w="1984"/>
        <w:gridCol w:w="2158"/>
        <w:gridCol w:w="22"/>
      </w:tblGrid>
      <w:tr w:rsidR="008721CB" w14:paraId="661F18EC" w14:textId="77777777" w:rsidTr="00E83D3A">
        <w:trPr>
          <w:gridBefore w:val="1"/>
          <w:wBefore w:w="108" w:type="dxa"/>
        </w:trPr>
        <w:tc>
          <w:tcPr>
            <w:tcW w:w="1985" w:type="dxa"/>
            <w:tcBorders>
              <w:top w:val="nil"/>
              <w:left w:val="nil"/>
            </w:tcBorders>
          </w:tcPr>
          <w:p w14:paraId="7009A4A1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 w:rsidRPr="0008362E">
              <w:rPr>
                <w:rFonts w:ascii="Arial" w:hAnsi="Arial" w:cs="Arial"/>
              </w:rPr>
              <w:t>BRANŻA</w:t>
            </w:r>
          </w:p>
        </w:tc>
        <w:tc>
          <w:tcPr>
            <w:tcW w:w="709" w:type="dxa"/>
            <w:tcBorders>
              <w:top w:val="nil"/>
            </w:tcBorders>
          </w:tcPr>
          <w:p w14:paraId="3CFD9765" w14:textId="77777777" w:rsidR="008721CB" w:rsidRPr="0008362E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</w:tcBorders>
          </w:tcPr>
          <w:p w14:paraId="67A5CE89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Imię i Nazwisko</w:t>
            </w:r>
          </w:p>
        </w:tc>
        <w:tc>
          <w:tcPr>
            <w:tcW w:w="1984" w:type="dxa"/>
            <w:tcBorders>
              <w:top w:val="nil"/>
            </w:tcBorders>
          </w:tcPr>
          <w:p w14:paraId="5EF15D98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Upr</w:t>
            </w:r>
            <w:proofErr w:type="spellEnd"/>
            <w:r>
              <w:rPr>
                <w:rFonts w:ascii="Arial" w:hAnsi="Arial" w:cs="Arial"/>
              </w:rPr>
              <w:t>. Bud.</w:t>
            </w:r>
          </w:p>
        </w:tc>
        <w:tc>
          <w:tcPr>
            <w:tcW w:w="2180" w:type="dxa"/>
            <w:gridSpan w:val="2"/>
            <w:tcBorders>
              <w:top w:val="nil"/>
              <w:bottom w:val="single" w:sz="4" w:space="0" w:color="auto"/>
              <w:right w:val="nil"/>
            </w:tcBorders>
          </w:tcPr>
          <w:p w14:paraId="6CA08BC6" w14:textId="77777777" w:rsidR="008721CB" w:rsidRPr="0008362E" w:rsidRDefault="008721CB" w:rsidP="00E83D3A">
            <w:pPr>
              <w:pStyle w:val="Standard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Podpis</w:t>
            </w:r>
          </w:p>
        </w:tc>
      </w:tr>
      <w:tr w:rsidR="008721CB" w14:paraId="70AD73EF" w14:textId="77777777" w:rsidTr="00E83D3A">
        <w:trPr>
          <w:gridBefore w:val="1"/>
          <w:wBefore w:w="108" w:type="dxa"/>
          <w:trHeight w:val="958"/>
        </w:trPr>
        <w:tc>
          <w:tcPr>
            <w:tcW w:w="1985" w:type="dxa"/>
            <w:tcBorders>
              <w:left w:val="nil"/>
            </w:tcBorders>
            <w:vAlign w:val="center"/>
          </w:tcPr>
          <w:p w14:paraId="520C0873" w14:textId="4CC5719C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GŁÓWNY PROJEK</w:t>
            </w:r>
            <w:r w:rsidR="00C76AE7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>ANT, ZAGOSP. TERENU, ARCHITEKTURA</w:t>
            </w:r>
          </w:p>
        </w:tc>
        <w:tc>
          <w:tcPr>
            <w:tcW w:w="709" w:type="dxa"/>
            <w:vAlign w:val="center"/>
          </w:tcPr>
          <w:p w14:paraId="32AD0124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321181FE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 arch.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  <w:t>Michał Matejczyk</w:t>
            </w:r>
          </w:p>
          <w:p w14:paraId="64B4C4CA" w14:textId="77777777" w:rsidR="008721CB" w:rsidRPr="00BD26FF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18"/>
                <w:szCs w:val="22"/>
              </w:rPr>
            </w:pPr>
          </w:p>
        </w:tc>
        <w:tc>
          <w:tcPr>
            <w:tcW w:w="1984" w:type="dxa"/>
            <w:vAlign w:val="center"/>
          </w:tcPr>
          <w:p w14:paraId="05EE5938" w14:textId="77777777" w:rsidR="008721CB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  <w:color w:val="000000"/>
              </w:rPr>
            </w:pPr>
            <w:r w:rsidRPr="00603654">
              <w:rPr>
                <w:rFonts w:ascii="Arial" w:hAnsi="Arial" w:cs="Arial"/>
                <w:color w:val="000000"/>
              </w:rPr>
              <w:t>2/11/SLOKK</w:t>
            </w:r>
          </w:p>
          <w:p w14:paraId="23E17909" w14:textId="77777777" w:rsidR="008721CB" w:rsidRPr="00603654" w:rsidRDefault="008721CB" w:rsidP="00E83D3A">
            <w:pPr>
              <w:tabs>
                <w:tab w:val="center" w:pos="720"/>
              </w:tabs>
              <w:autoSpaceDE w:val="0"/>
              <w:adjustRightInd w:val="0"/>
              <w:jc w:val="center"/>
              <w:rPr>
                <w:rFonts w:ascii="Arial" w:hAnsi="Arial" w:cs="Arial"/>
              </w:rPr>
            </w:pPr>
            <w:r w:rsidRPr="00BD26FF">
              <w:rPr>
                <w:rFonts w:ascii="Arial" w:hAnsi="Arial" w:cs="Arial"/>
                <w:sz w:val="16"/>
              </w:rPr>
              <w:t xml:space="preserve">Uprawnienia budowlane </w:t>
            </w:r>
            <w:r>
              <w:rPr>
                <w:rFonts w:ascii="Arial" w:hAnsi="Arial" w:cs="Arial"/>
                <w:sz w:val="16"/>
              </w:rPr>
              <w:br/>
            </w:r>
            <w:r w:rsidRPr="00BD26FF">
              <w:rPr>
                <w:rFonts w:ascii="Arial" w:hAnsi="Arial" w:cs="Arial"/>
                <w:sz w:val="16"/>
              </w:rPr>
              <w:t>w spe</w:t>
            </w:r>
            <w:r>
              <w:rPr>
                <w:rFonts w:ascii="Arial" w:hAnsi="Arial" w:cs="Arial"/>
                <w:sz w:val="16"/>
              </w:rPr>
              <w:t xml:space="preserve">cjalności </w:t>
            </w:r>
            <w:r w:rsidRPr="00BD26FF">
              <w:rPr>
                <w:rFonts w:ascii="Arial" w:hAnsi="Arial" w:cs="Arial"/>
                <w:sz w:val="16"/>
              </w:rPr>
              <w:t>architektonicznej do projektowania bez ograniczeń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BED10E2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7F6AA3E8" w14:textId="77777777" w:rsidTr="00E83D3A">
        <w:trPr>
          <w:gridBefore w:val="1"/>
          <w:wBefore w:w="108" w:type="dxa"/>
          <w:trHeight w:val="697"/>
        </w:trPr>
        <w:tc>
          <w:tcPr>
            <w:tcW w:w="1985" w:type="dxa"/>
            <w:tcBorders>
              <w:left w:val="nil"/>
            </w:tcBorders>
            <w:vAlign w:val="center"/>
          </w:tcPr>
          <w:p w14:paraId="49457CC1" w14:textId="7B3C20DB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PROJEK</w:t>
            </w:r>
            <w:r w:rsidR="00C76AE7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 xml:space="preserve">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09CFC55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2D3650B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 xml:space="preserve">Magdalena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Feil-Bereta</w:t>
            </w:r>
            <w:proofErr w:type="spellEnd"/>
          </w:p>
        </w:tc>
        <w:tc>
          <w:tcPr>
            <w:tcW w:w="1984" w:type="dxa"/>
            <w:vAlign w:val="center"/>
          </w:tcPr>
          <w:p w14:paraId="02D80BD3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354A534E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5A243D0C" w14:textId="77777777" w:rsidTr="00E83D3A">
        <w:trPr>
          <w:gridBefore w:val="1"/>
          <w:wBefore w:w="108" w:type="dxa"/>
          <w:trHeight w:val="740"/>
        </w:trPr>
        <w:tc>
          <w:tcPr>
            <w:tcW w:w="1985" w:type="dxa"/>
            <w:tcBorders>
              <w:left w:val="nil"/>
            </w:tcBorders>
            <w:vAlign w:val="center"/>
          </w:tcPr>
          <w:p w14:paraId="391EE5E8" w14:textId="4DA457D8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PROJEK</w:t>
            </w:r>
            <w:r w:rsidR="00C76AE7">
              <w:rPr>
                <w:rFonts w:ascii="Arial" w:hAnsi="Arial" w:cs="Arial"/>
                <w:sz w:val="22"/>
                <w:szCs w:val="22"/>
              </w:rPr>
              <w:t>T</w:t>
            </w:r>
            <w:r w:rsidRPr="00603654">
              <w:rPr>
                <w:rFonts w:ascii="Arial" w:hAnsi="Arial" w:cs="Arial"/>
                <w:sz w:val="22"/>
                <w:szCs w:val="22"/>
              </w:rPr>
              <w:t xml:space="preserve">ANT, 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</w:p>
        </w:tc>
        <w:tc>
          <w:tcPr>
            <w:tcW w:w="709" w:type="dxa"/>
            <w:vAlign w:val="center"/>
          </w:tcPr>
          <w:p w14:paraId="7166BB09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Proj.</w:t>
            </w:r>
          </w:p>
        </w:tc>
        <w:tc>
          <w:tcPr>
            <w:tcW w:w="2268" w:type="dxa"/>
            <w:vAlign w:val="center"/>
          </w:tcPr>
          <w:p w14:paraId="0D224C99" w14:textId="77777777" w:rsidR="008721CB" w:rsidRPr="00603654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 w:rsidRPr="00603654">
              <w:rPr>
                <w:rFonts w:ascii="Arial" w:hAnsi="Arial" w:cs="Arial"/>
                <w:sz w:val="22"/>
                <w:szCs w:val="22"/>
              </w:rPr>
              <w:t>mgr inż.</w:t>
            </w:r>
            <w:r w:rsidRPr="00603654">
              <w:rPr>
                <w:rFonts w:ascii="Arial" w:hAnsi="Arial" w:cs="Arial"/>
                <w:sz w:val="22"/>
                <w:szCs w:val="22"/>
              </w:rPr>
              <w:br/>
            </w:r>
            <w:r>
              <w:rPr>
                <w:rFonts w:ascii="Arial" w:hAnsi="Arial" w:cs="Arial"/>
                <w:sz w:val="22"/>
                <w:szCs w:val="22"/>
              </w:rPr>
              <w:t>Damian Mytych</w:t>
            </w:r>
          </w:p>
        </w:tc>
        <w:tc>
          <w:tcPr>
            <w:tcW w:w="1984" w:type="dxa"/>
            <w:vAlign w:val="center"/>
          </w:tcPr>
          <w:p w14:paraId="77E134AA" w14:textId="77777777" w:rsidR="008721CB" w:rsidRPr="00603654" w:rsidRDefault="008721CB" w:rsidP="00E83D3A">
            <w:pPr>
              <w:pStyle w:val="Standard"/>
              <w:spacing w:line="360" w:lineRule="auto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---</w:t>
            </w:r>
          </w:p>
        </w:tc>
        <w:tc>
          <w:tcPr>
            <w:tcW w:w="2180" w:type="dxa"/>
            <w:gridSpan w:val="2"/>
            <w:tcBorders>
              <w:right w:val="nil"/>
            </w:tcBorders>
            <w:vAlign w:val="center"/>
          </w:tcPr>
          <w:p w14:paraId="15AE489C" w14:textId="77777777" w:rsidR="008721CB" w:rsidRPr="00603654" w:rsidRDefault="008721CB" w:rsidP="00E83D3A">
            <w:pPr>
              <w:pStyle w:val="Standard"/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8721CB" w14:paraId="6AC5DAC6" w14:textId="77777777" w:rsidTr="00E83D3A">
        <w:tblPrEx>
          <w:tblBorders>
            <w:top w:val="none" w:sz="0" w:space="0" w:color="auto"/>
            <w:left w:val="none" w:sz="0" w:space="0" w:color="auto"/>
            <w:right w:val="none" w:sz="0" w:space="0" w:color="auto"/>
          </w:tblBorders>
        </w:tblPrEx>
        <w:trPr>
          <w:gridAfter w:val="1"/>
          <w:wAfter w:w="22" w:type="dxa"/>
        </w:trPr>
        <w:tc>
          <w:tcPr>
            <w:tcW w:w="9212" w:type="dxa"/>
            <w:gridSpan w:val="6"/>
          </w:tcPr>
          <w:p w14:paraId="3B46CDED" w14:textId="77777777" w:rsidR="008721CB" w:rsidRDefault="008721CB" w:rsidP="00E83D3A">
            <w:pPr>
              <w:pStyle w:val="Standard"/>
              <w:spacing w:line="276" w:lineRule="auto"/>
              <w:rPr>
                <w:rFonts w:ascii="Arial" w:hAnsi="Arial" w:cs="Arial"/>
                <w:b/>
                <w:color w:val="1F497D" w:themeColor="text2"/>
              </w:rPr>
            </w:pPr>
          </w:p>
          <w:p w14:paraId="2656CB66" w14:textId="61E8BE40" w:rsidR="008721CB" w:rsidRDefault="008721CB" w:rsidP="00C51BBC">
            <w:pPr>
              <w:pStyle w:val="Standard"/>
              <w:spacing w:line="276" w:lineRule="auto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b/>
                <w:color w:val="1F497D" w:themeColor="text2"/>
              </w:rPr>
              <w:t xml:space="preserve">DATA:   </w:t>
            </w:r>
            <w:r w:rsidR="00944634">
              <w:rPr>
                <w:rFonts w:ascii="Arial" w:hAnsi="Arial" w:cs="Arial"/>
                <w:b/>
              </w:rPr>
              <w:t>WRZESIEŃ</w:t>
            </w:r>
            <w:r w:rsidR="00C51BBC">
              <w:rPr>
                <w:rFonts w:ascii="Arial" w:hAnsi="Arial" w:cs="Arial"/>
                <w:b/>
              </w:rPr>
              <w:t xml:space="preserve"> 2025</w:t>
            </w:r>
          </w:p>
        </w:tc>
      </w:tr>
    </w:tbl>
    <w:p w14:paraId="59B2AF23" w14:textId="77777777" w:rsidR="008721CB" w:rsidRPr="00603654" w:rsidRDefault="008721CB" w:rsidP="008721CB">
      <w:pPr>
        <w:pStyle w:val="Standard"/>
        <w:spacing w:line="360" w:lineRule="auto"/>
        <w:jc w:val="both"/>
        <w:rPr>
          <w:rFonts w:ascii="Arial" w:hAnsi="Arial" w:cs="Arial"/>
          <w:color w:val="1F497D" w:themeColor="text2"/>
          <w:sz w:val="18"/>
          <w:szCs w:val="28"/>
        </w:rPr>
      </w:pPr>
      <w:r w:rsidRPr="00603654">
        <w:rPr>
          <w:rFonts w:ascii="Arial" w:hAnsi="Arial" w:cs="Arial"/>
          <w:color w:val="1F497D" w:themeColor="text2"/>
          <w:sz w:val="18"/>
          <w:szCs w:val="28"/>
        </w:rPr>
        <w:t>ZASTRZEŻENIA JEDNOSTKI PROJEKTOWEJ:</w:t>
      </w:r>
    </w:p>
    <w:p w14:paraId="36F5A9AE" w14:textId="77777777" w:rsidR="008721CB" w:rsidRDefault="008721CB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  <w:r w:rsidRPr="00603654">
        <w:rPr>
          <w:rFonts w:ascii="Arial" w:hAnsi="Arial" w:cs="Arial"/>
          <w:sz w:val="16"/>
          <w:szCs w:val="28"/>
        </w:rPr>
        <w:t xml:space="preserve">WSZELKIE PRAWA  AUTORSKIE ZASTEŻONE, REPRODUKCJA WZBRONIONA, </w:t>
      </w:r>
      <w:r>
        <w:rPr>
          <w:rFonts w:ascii="Arial" w:hAnsi="Arial" w:cs="Arial"/>
          <w:sz w:val="16"/>
          <w:szCs w:val="28"/>
        </w:rPr>
        <w:t xml:space="preserve">Podst. prawna: Ust. „o prawie autorskim </w:t>
      </w:r>
      <w:r>
        <w:rPr>
          <w:rFonts w:ascii="Arial" w:hAnsi="Arial" w:cs="Arial"/>
          <w:sz w:val="16"/>
          <w:szCs w:val="28"/>
        </w:rPr>
        <w:br/>
        <w:t>i prawach pokrewnych” z dnia 04.02.1994 r. (Dz. U. Nr 24 poz. 83 z dnia 23.02.1994). Niniejszy projekt budowlany nie może być przerysowany, uzupełniany lub odstępowany komukolwiek bez pisemnej zgody biura projektowego.</w:t>
      </w:r>
    </w:p>
    <w:p w14:paraId="27908015" w14:textId="77777777" w:rsidR="00AC2FA7" w:rsidRPr="00603654" w:rsidRDefault="00AC2FA7" w:rsidP="008721CB">
      <w:pPr>
        <w:pStyle w:val="Standard"/>
        <w:spacing w:line="276" w:lineRule="auto"/>
        <w:jc w:val="both"/>
        <w:rPr>
          <w:rFonts w:ascii="Arial" w:hAnsi="Arial" w:cs="Arial"/>
          <w:sz w:val="16"/>
          <w:szCs w:val="28"/>
        </w:rPr>
      </w:pPr>
    </w:p>
    <w:tbl>
      <w:tblPr>
        <w:tblStyle w:val="Tabela-Siatka"/>
        <w:tblW w:w="9322" w:type="dxa"/>
        <w:tblLook w:val="04A0" w:firstRow="1" w:lastRow="0" w:firstColumn="1" w:lastColumn="0" w:noHBand="0" w:noVBand="1"/>
      </w:tblPr>
      <w:tblGrid>
        <w:gridCol w:w="1102"/>
        <w:gridCol w:w="7137"/>
        <w:gridCol w:w="1083"/>
      </w:tblGrid>
      <w:tr w:rsidR="000D5661" w14:paraId="1243399E" w14:textId="77777777" w:rsidTr="00351C06">
        <w:tc>
          <w:tcPr>
            <w:tcW w:w="1102" w:type="dxa"/>
          </w:tcPr>
          <w:p w14:paraId="0685AB3D" w14:textId="77777777" w:rsidR="000D5661" w:rsidRPr="002973F7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137" w:type="dxa"/>
            <w:vAlign w:val="center"/>
          </w:tcPr>
          <w:p w14:paraId="5106E7B9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10F496A0" w14:textId="77777777" w:rsidR="000D5661" w:rsidRPr="00357064" w:rsidRDefault="000D5661" w:rsidP="00351C06">
            <w:pPr>
              <w:pStyle w:val="Standard"/>
              <w:spacing w:line="36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D5661" w:rsidRPr="00425225" w14:paraId="17732F6E" w14:textId="77777777" w:rsidTr="00351C06">
        <w:tc>
          <w:tcPr>
            <w:tcW w:w="1102" w:type="dxa"/>
            <w:vAlign w:val="center"/>
          </w:tcPr>
          <w:p w14:paraId="38060C6F" w14:textId="77777777" w:rsidR="000D5661" w:rsidRPr="002973F7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973F7">
              <w:rPr>
                <w:rFonts w:ascii="Arial" w:hAnsi="Arial" w:cs="Arial"/>
                <w:b/>
                <w:sz w:val="20"/>
                <w:szCs w:val="20"/>
              </w:rPr>
              <w:t>L.P</w:t>
            </w:r>
          </w:p>
        </w:tc>
        <w:tc>
          <w:tcPr>
            <w:tcW w:w="7137" w:type="dxa"/>
            <w:vAlign w:val="center"/>
          </w:tcPr>
          <w:p w14:paraId="5B17D45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NAZWA</w:t>
            </w:r>
          </w:p>
        </w:tc>
        <w:tc>
          <w:tcPr>
            <w:tcW w:w="1083" w:type="dxa"/>
            <w:vAlign w:val="center"/>
          </w:tcPr>
          <w:p w14:paraId="3C39FB87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NR STR.</w:t>
            </w:r>
          </w:p>
        </w:tc>
      </w:tr>
      <w:tr w:rsidR="000D5661" w:rsidRPr="00425225" w14:paraId="3178FC79" w14:textId="77777777" w:rsidTr="00351C06">
        <w:trPr>
          <w:trHeight w:val="315"/>
        </w:trPr>
        <w:tc>
          <w:tcPr>
            <w:tcW w:w="1102" w:type="dxa"/>
            <w:vAlign w:val="center"/>
          </w:tcPr>
          <w:p w14:paraId="38EF4A1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4EF9C72B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STRONA TYTUŁOWA ZE SPISEM PROJEKTANTÓW</w:t>
            </w:r>
          </w:p>
        </w:tc>
        <w:tc>
          <w:tcPr>
            <w:tcW w:w="1083" w:type="dxa"/>
            <w:vAlign w:val="center"/>
          </w:tcPr>
          <w:p w14:paraId="5F5A97A8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0D5661" w:rsidRPr="00425225" w14:paraId="6B5016BF" w14:textId="77777777" w:rsidTr="00351C06">
        <w:trPr>
          <w:trHeight w:val="162"/>
        </w:trPr>
        <w:tc>
          <w:tcPr>
            <w:tcW w:w="1102" w:type="dxa"/>
            <w:vAlign w:val="center"/>
          </w:tcPr>
          <w:p w14:paraId="097A6BC7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38855F2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SPIS ZAWARTOŚCI PROJEKTU</w:t>
            </w:r>
          </w:p>
        </w:tc>
        <w:tc>
          <w:tcPr>
            <w:tcW w:w="1083" w:type="dxa"/>
            <w:vAlign w:val="center"/>
          </w:tcPr>
          <w:p w14:paraId="6FA014E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  <w:tr w:rsidR="000D5661" w:rsidRPr="00425225" w14:paraId="4EE08E24" w14:textId="77777777" w:rsidTr="00351C06">
        <w:tc>
          <w:tcPr>
            <w:tcW w:w="1102" w:type="dxa"/>
            <w:vAlign w:val="center"/>
          </w:tcPr>
          <w:p w14:paraId="7A859C63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  <w:vAlign w:val="center"/>
          </w:tcPr>
          <w:p w14:paraId="72CD7DAB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OŚWIADCZENIE PROJEKTANTA</w:t>
            </w:r>
          </w:p>
        </w:tc>
        <w:tc>
          <w:tcPr>
            <w:tcW w:w="1083" w:type="dxa"/>
            <w:vAlign w:val="center"/>
          </w:tcPr>
          <w:p w14:paraId="505B0520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0D5661" w:rsidRPr="00425225" w14:paraId="3628BF74" w14:textId="77777777" w:rsidTr="00351C06">
        <w:tc>
          <w:tcPr>
            <w:tcW w:w="1102" w:type="dxa"/>
            <w:vAlign w:val="center"/>
          </w:tcPr>
          <w:p w14:paraId="17B9DC0A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503B20C2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KOPIE UPRAWNIEŃ PROJEKTANTA</w:t>
            </w:r>
          </w:p>
        </w:tc>
        <w:tc>
          <w:tcPr>
            <w:tcW w:w="1083" w:type="dxa"/>
            <w:vAlign w:val="center"/>
          </w:tcPr>
          <w:p w14:paraId="07648401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4</w:t>
            </w:r>
          </w:p>
        </w:tc>
      </w:tr>
      <w:tr w:rsidR="000D5661" w:rsidRPr="00425225" w14:paraId="18345561" w14:textId="77777777" w:rsidTr="00351C06">
        <w:tc>
          <w:tcPr>
            <w:tcW w:w="1102" w:type="dxa"/>
            <w:vAlign w:val="center"/>
          </w:tcPr>
          <w:p w14:paraId="54459B9B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0.</w:t>
            </w:r>
          </w:p>
        </w:tc>
        <w:tc>
          <w:tcPr>
            <w:tcW w:w="7137" w:type="dxa"/>
          </w:tcPr>
          <w:p w14:paraId="0D6F7AA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ZAŚWIADCZENIE Z IZBY</w:t>
            </w:r>
          </w:p>
        </w:tc>
        <w:tc>
          <w:tcPr>
            <w:tcW w:w="1083" w:type="dxa"/>
            <w:vAlign w:val="center"/>
          </w:tcPr>
          <w:p w14:paraId="08C211D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0D5661" w:rsidRPr="00425225" w14:paraId="3E744775" w14:textId="77777777" w:rsidTr="00351C06">
        <w:tc>
          <w:tcPr>
            <w:tcW w:w="1102" w:type="dxa"/>
            <w:vAlign w:val="center"/>
          </w:tcPr>
          <w:p w14:paraId="2ABC3B03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1.</w:t>
            </w:r>
          </w:p>
        </w:tc>
        <w:tc>
          <w:tcPr>
            <w:tcW w:w="7137" w:type="dxa"/>
            <w:vAlign w:val="center"/>
          </w:tcPr>
          <w:p w14:paraId="1230B497" w14:textId="49B7DFDF" w:rsidR="000D5661" w:rsidRPr="00357064" w:rsidRDefault="000D5661" w:rsidP="00BF28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 xml:space="preserve">PROJEKT </w:t>
            </w:r>
            <w:r w:rsidR="00BF280A">
              <w:rPr>
                <w:rFonts w:ascii="Arial" w:hAnsi="Arial" w:cs="Arial"/>
                <w:b/>
                <w:sz w:val="20"/>
                <w:szCs w:val="20"/>
              </w:rPr>
              <w:t>TECHNICZNY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 xml:space="preserve"> – CZĘŚĆ OPISOWA</w:t>
            </w:r>
          </w:p>
        </w:tc>
        <w:tc>
          <w:tcPr>
            <w:tcW w:w="1083" w:type="dxa"/>
            <w:vAlign w:val="center"/>
          </w:tcPr>
          <w:p w14:paraId="718CB7C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6</w:t>
            </w:r>
          </w:p>
        </w:tc>
      </w:tr>
      <w:tr w:rsidR="000D5661" w:rsidRPr="00425225" w14:paraId="3B47838E" w14:textId="77777777" w:rsidTr="00351C06">
        <w:tc>
          <w:tcPr>
            <w:tcW w:w="1102" w:type="dxa"/>
            <w:vAlign w:val="center"/>
          </w:tcPr>
          <w:p w14:paraId="0DE6237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1.1</w:t>
            </w:r>
          </w:p>
        </w:tc>
        <w:tc>
          <w:tcPr>
            <w:tcW w:w="7137" w:type="dxa"/>
            <w:vAlign w:val="center"/>
          </w:tcPr>
          <w:p w14:paraId="50EAEBB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Przedmiot opracowania</w:t>
            </w:r>
          </w:p>
        </w:tc>
        <w:tc>
          <w:tcPr>
            <w:tcW w:w="1083" w:type="dxa"/>
            <w:vAlign w:val="center"/>
          </w:tcPr>
          <w:p w14:paraId="5F61856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15BAE3C7" w14:textId="77777777" w:rsidTr="00351C06">
        <w:tc>
          <w:tcPr>
            <w:tcW w:w="1102" w:type="dxa"/>
            <w:vAlign w:val="center"/>
          </w:tcPr>
          <w:p w14:paraId="418EAED6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1.2</w:t>
            </w:r>
          </w:p>
        </w:tc>
        <w:tc>
          <w:tcPr>
            <w:tcW w:w="7137" w:type="dxa"/>
            <w:vAlign w:val="center"/>
          </w:tcPr>
          <w:p w14:paraId="19D60FD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Kody robót według Wspólnego Słownika Zamówień</w:t>
            </w:r>
          </w:p>
        </w:tc>
        <w:tc>
          <w:tcPr>
            <w:tcW w:w="1083" w:type="dxa"/>
            <w:vAlign w:val="center"/>
          </w:tcPr>
          <w:p w14:paraId="4429E17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69387B30" w14:textId="77777777" w:rsidTr="00351C06">
        <w:tc>
          <w:tcPr>
            <w:tcW w:w="1102" w:type="dxa"/>
            <w:vAlign w:val="center"/>
          </w:tcPr>
          <w:p w14:paraId="3DC10B75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B24B69">
              <w:rPr>
                <w:rFonts w:ascii="Arial" w:hAnsi="Arial" w:cs="Arial"/>
                <w:sz w:val="20"/>
                <w:szCs w:val="20"/>
              </w:rPr>
              <w:t>1.3.</w:t>
            </w:r>
          </w:p>
        </w:tc>
        <w:tc>
          <w:tcPr>
            <w:tcW w:w="7137" w:type="dxa"/>
            <w:vAlign w:val="center"/>
          </w:tcPr>
          <w:p w14:paraId="31E149E4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ds</w:t>
            </w:r>
            <w:r w:rsidRPr="00357064">
              <w:rPr>
                <w:rFonts w:ascii="Arial" w:hAnsi="Arial" w:cs="Arial"/>
                <w:bCs/>
                <w:spacing w:val="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5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 xml:space="preserve">a </w:t>
            </w:r>
            <w:r w:rsidRPr="00357064">
              <w:rPr>
                <w:rFonts w:ascii="Arial" w:hAnsi="Arial" w:cs="Arial"/>
                <w:bCs/>
                <w:spacing w:val="-139"/>
                <w:sz w:val="20"/>
                <w:szCs w:val="20"/>
              </w:rPr>
              <w:t xml:space="preserve">  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c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o</w:t>
            </w:r>
            <w:r w:rsidRPr="00357064">
              <w:rPr>
                <w:rFonts w:ascii="Arial" w:hAnsi="Arial" w:cs="Arial"/>
                <w:bCs/>
                <w:spacing w:val="3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ni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</w:p>
        </w:tc>
        <w:tc>
          <w:tcPr>
            <w:tcW w:w="1083" w:type="dxa"/>
            <w:vAlign w:val="center"/>
          </w:tcPr>
          <w:p w14:paraId="2ADC871F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0D5661" w:rsidRPr="00425225" w14:paraId="6046197E" w14:textId="77777777" w:rsidTr="00351C06">
        <w:trPr>
          <w:trHeight w:val="158"/>
        </w:trPr>
        <w:tc>
          <w:tcPr>
            <w:tcW w:w="1102" w:type="dxa"/>
            <w:vAlign w:val="center"/>
          </w:tcPr>
          <w:p w14:paraId="36DAD2DB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24B69">
              <w:rPr>
                <w:rFonts w:ascii="Arial" w:hAnsi="Arial" w:cs="Arial"/>
                <w:b/>
                <w:sz w:val="20"/>
                <w:szCs w:val="20"/>
              </w:rPr>
              <w:t>2.</w:t>
            </w:r>
          </w:p>
        </w:tc>
        <w:tc>
          <w:tcPr>
            <w:tcW w:w="7137" w:type="dxa"/>
            <w:vAlign w:val="center"/>
          </w:tcPr>
          <w:p w14:paraId="03D7DD0D" w14:textId="77777777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Ch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s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 </w:t>
            </w: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/>
                <w:bCs/>
                <w:spacing w:val="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nu</w:t>
            </w:r>
          </w:p>
        </w:tc>
        <w:tc>
          <w:tcPr>
            <w:tcW w:w="1083" w:type="dxa"/>
            <w:vAlign w:val="center"/>
          </w:tcPr>
          <w:p w14:paraId="0B47E5C3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D5661" w:rsidRPr="00425225" w14:paraId="07F8ACC1" w14:textId="77777777" w:rsidTr="00351C06">
        <w:tc>
          <w:tcPr>
            <w:tcW w:w="1102" w:type="dxa"/>
            <w:vAlign w:val="center"/>
          </w:tcPr>
          <w:p w14:paraId="7C4CE4B1" w14:textId="77777777" w:rsidR="000D5661" w:rsidRPr="00B24B69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2.1</w:t>
            </w:r>
          </w:p>
        </w:tc>
        <w:tc>
          <w:tcPr>
            <w:tcW w:w="7137" w:type="dxa"/>
            <w:vAlign w:val="center"/>
          </w:tcPr>
          <w:p w14:paraId="2CEE460D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Stan istniejący</w:t>
            </w:r>
          </w:p>
        </w:tc>
        <w:tc>
          <w:tcPr>
            <w:tcW w:w="1083" w:type="dxa"/>
            <w:vAlign w:val="center"/>
          </w:tcPr>
          <w:p w14:paraId="4C021BFE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59534A7D" w14:textId="77777777" w:rsidTr="00351C06">
        <w:trPr>
          <w:trHeight w:val="280"/>
        </w:trPr>
        <w:tc>
          <w:tcPr>
            <w:tcW w:w="1102" w:type="dxa"/>
            <w:vAlign w:val="center"/>
          </w:tcPr>
          <w:p w14:paraId="6A08148B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2.2.</w:t>
            </w:r>
          </w:p>
        </w:tc>
        <w:tc>
          <w:tcPr>
            <w:tcW w:w="7137" w:type="dxa"/>
            <w:vAlign w:val="center"/>
          </w:tcPr>
          <w:p w14:paraId="53090DAF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Istniejąca infrastruktura techniczna i drogowa</w:t>
            </w:r>
          </w:p>
        </w:tc>
        <w:tc>
          <w:tcPr>
            <w:tcW w:w="1083" w:type="dxa"/>
            <w:vAlign w:val="center"/>
          </w:tcPr>
          <w:p w14:paraId="1D5ECFB6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D23D0A" w:rsidRPr="00425225" w14:paraId="7DADA1C2" w14:textId="77777777" w:rsidTr="00351C06">
        <w:trPr>
          <w:trHeight w:val="280"/>
        </w:trPr>
        <w:tc>
          <w:tcPr>
            <w:tcW w:w="1102" w:type="dxa"/>
            <w:vAlign w:val="center"/>
          </w:tcPr>
          <w:p w14:paraId="606BEC7A" w14:textId="092383C5" w:rsidR="00D23D0A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2.3.</w:t>
            </w:r>
          </w:p>
        </w:tc>
        <w:tc>
          <w:tcPr>
            <w:tcW w:w="7137" w:type="dxa"/>
            <w:vAlign w:val="center"/>
          </w:tcPr>
          <w:p w14:paraId="275BED72" w14:textId="6405DA15" w:rsidR="00D23D0A" w:rsidRPr="00357064" w:rsidRDefault="00D23D0A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Nasłonecznienie</w:t>
            </w:r>
          </w:p>
        </w:tc>
        <w:tc>
          <w:tcPr>
            <w:tcW w:w="1083" w:type="dxa"/>
            <w:vAlign w:val="center"/>
          </w:tcPr>
          <w:p w14:paraId="0CB10230" w14:textId="2BB34AE4" w:rsidR="00D23D0A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77DC8B18" w14:textId="77777777" w:rsidTr="00351C06">
        <w:tc>
          <w:tcPr>
            <w:tcW w:w="1102" w:type="dxa"/>
            <w:vAlign w:val="center"/>
          </w:tcPr>
          <w:p w14:paraId="6B5D814A" w14:textId="77777777" w:rsidR="000D5661" w:rsidRPr="00C232AA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232AA">
              <w:rPr>
                <w:rFonts w:ascii="Arial" w:hAnsi="Arial" w:cs="Arial"/>
                <w:b/>
                <w:sz w:val="20"/>
                <w:szCs w:val="20"/>
              </w:rPr>
              <w:t>3.</w:t>
            </w:r>
          </w:p>
        </w:tc>
        <w:tc>
          <w:tcPr>
            <w:tcW w:w="7137" w:type="dxa"/>
            <w:vAlign w:val="center"/>
          </w:tcPr>
          <w:p w14:paraId="7D35D297" w14:textId="078951B4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Informacje i dane</w:t>
            </w:r>
          </w:p>
        </w:tc>
        <w:tc>
          <w:tcPr>
            <w:tcW w:w="1083" w:type="dxa"/>
            <w:vAlign w:val="center"/>
          </w:tcPr>
          <w:p w14:paraId="14DCDB7A" w14:textId="57B5F140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</w:p>
        </w:tc>
      </w:tr>
      <w:tr w:rsidR="000D5661" w:rsidRPr="00425225" w14:paraId="0DC9E481" w14:textId="77777777" w:rsidTr="00351C06">
        <w:tc>
          <w:tcPr>
            <w:tcW w:w="1102" w:type="dxa"/>
            <w:vAlign w:val="center"/>
          </w:tcPr>
          <w:p w14:paraId="62D10543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3.1.</w:t>
            </w:r>
          </w:p>
        </w:tc>
        <w:tc>
          <w:tcPr>
            <w:tcW w:w="7137" w:type="dxa"/>
            <w:vAlign w:val="center"/>
          </w:tcPr>
          <w:p w14:paraId="07C3CAC3" w14:textId="77777777" w:rsidR="000D5661" w:rsidRPr="00357064" w:rsidRDefault="000D5661" w:rsidP="00351C06">
            <w:pPr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7260"/>
              </w:tabs>
              <w:autoSpaceDE w:val="0"/>
              <w:spacing w:before="16"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Miejscowy Plan Zagospodarowania terenu</w:t>
            </w:r>
          </w:p>
        </w:tc>
        <w:tc>
          <w:tcPr>
            <w:tcW w:w="1083" w:type="dxa"/>
            <w:vAlign w:val="center"/>
          </w:tcPr>
          <w:p w14:paraId="7D465222" w14:textId="49960991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34AF966D" w14:textId="77777777" w:rsidTr="00351C06">
        <w:tc>
          <w:tcPr>
            <w:tcW w:w="1102" w:type="dxa"/>
            <w:vAlign w:val="center"/>
          </w:tcPr>
          <w:p w14:paraId="154FEFF9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3.2.</w:t>
            </w:r>
          </w:p>
        </w:tc>
        <w:tc>
          <w:tcPr>
            <w:tcW w:w="7137" w:type="dxa"/>
            <w:vAlign w:val="center"/>
          </w:tcPr>
          <w:p w14:paraId="36B5E565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 xml:space="preserve">Informacja dotycząca wpisu do rejestru zabytków, ochrony konserwatorskiej </w:t>
            </w:r>
            <w:r w:rsidRPr="00357064">
              <w:rPr>
                <w:rFonts w:ascii="Arial" w:hAnsi="Arial" w:cs="Arial"/>
                <w:sz w:val="20"/>
                <w:szCs w:val="20"/>
              </w:rPr>
              <w:br/>
              <w:t>i dziedzictwa kulturowego.</w:t>
            </w:r>
          </w:p>
        </w:tc>
        <w:tc>
          <w:tcPr>
            <w:tcW w:w="1083" w:type="dxa"/>
            <w:vAlign w:val="center"/>
          </w:tcPr>
          <w:p w14:paraId="7B2E2788" w14:textId="5B42ACD0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319FB3CD" w14:textId="77777777" w:rsidTr="00351C06">
        <w:tc>
          <w:tcPr>
            <w:tcW w:w="1102" w:type="dxa"/>
            <w:vAlign w:val="center"/>
          </w:tcPr>
          <w:p w14:paraId="4F2A9D8D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3.3</w:t>
            </w:r>
          </w:p>
        </w:tc>
        <w:tc>
          <w:tcPr>
            <w:tcW w:w="7137" w:type="dxa"/>
            <w:vAlign w:val="center"/>
          </w:tcPr>
          <w:p w14:paraId="30EB0EC7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Informacje na temat terenu górniczego</w:t>
            </w:r>
          </w:p>
        </w:tc>
        <w:tc>
          <w:tcPr>
            <w:tcW w:w="1083" w:type="dxa"/>
            <w:vAlign w:val="center"/>
          </w:tcPr>
          <w:p w14:paraId="44A2B8FE" w14:textId="10B6ECE7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02FAC3E6" w14:textId="77777777" w:rsidTr="00351C06">
        <w:tc>
          <w:tcPr>
            <w:tcW w:w="1102" w:type="dxa"/>
            <w:vAlign w:val="center"/>
          </w:tcPr>
          <w:p w14:paraId="56C19CE8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3.4.</w:t>
            </w:r>
          </w:p>
        </w:tc>
        <w:tc>
          <w:tcPr>
            <w:tcW w:w="7137" w:type="dxa"/>
            <w:vAlign w:val="center"/>
          </w:tcPr>
          <w:p w14:paraId="5CAD5D86" w14:textId="77777777" w:rsidR="000D5661" w:rsidRPr="00357064" w:rsidRDefault="000D5661" w:rsidP="00351C06">
            <w:pPr>
              <w:pStyle w:val="Standard"/>
              <w:tabs>
                <w:tab w:val="left" w:pos="9072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Określenie wpływu inwestycji na środowisko naturalne</w:t>
            </w:r>
          </w:p>
        </w:tc>
        <w:tc>
          <w:tcPr>
            <w:tcW w:w="1083" w:type="dxa"/>
            <w:vAlign w:val="center"/>
          </w:tcPr>
          <w:p w14:paraId="01E9D771" w14:textId="406A3628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  <w:tr w:rsidR="000D5661" w:rsidRPr="00425225" w14:paraId="789DE944" w14:textId="77777777" w:rsidTr="00351C06">
        <w:tc>
          <w:tcPr>
            <w:tcW w:w="1102" w:type="dxa"/>
            <w:vAlign w:val="center"/>
          </w:tcPr>
          <w:p w14:paraId="693A0AB9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3.5</w:t>
            </w:r>
          </w:p>
        </w:tc>
        <w:tc>
          <w:tcPr>
            <w:tcW w:w="7137" w:type="dxa"/>
            <w:vAlign w:val="center"/>
          </w:tcPr>
          <w:p w14:paraId="72BA4692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charakterze, cechach istniejących i przewidywanych zagrożeń dla środowiska oraz higieny i zdrowia użytkowników projektowanych obiektów budowlanych i ich otoczenia w zakresie zgodnym z przepisami odrębnymi.</w:t>
            </w:r>
          </w:p>
        </w:tc>
        <w:tc>
          <w:tcPr>
            <w:tcW w:w="1083" w:type="dxa"/>
            <w:vAlign w:val="center"/>
          </w:tcPr>
          <w:p w14:paraId="6F3252C3" w14:textId="05F518CA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24DF8AFD" w14:textId="77777777" w:rsidTr="00351C06">
        <w:tc>
          <w:tcPr>
            <w:tcW w:w="1102" w:type="dxa"/>
            <w:vAlign w:val="center"/>
          </w:tcPr>
          <w:p w14:paraId="5D0ABB3B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3.6.</w:t>
            </w:r>
          </w:p>
        </w:tc>
        <w:tc>
          <w:tcPr>
            <w:tcW w:w="7137" w:type="dxa"/>
            <w:vAlign w:val="center"/>
          </w:tcPr>
          <w:p w14:paraId="7FBDA511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Uwarunkowania związane z dostępem dla osób niepełnosprawnych oraz osób ze szczególnymi potrzebami.</w:t>
            </w:r>
          </w:p>
        </w:tc>
        <w:tc>
          <w:tcPr>
            <w:tcW w:w="1083" w:type="dxa"/>
            <w:vAlign w:val="center"/>
          </w:tcPr>
          <w:p w14:paraId="297266D4" w14:textId="012DDB97" w:rsidR="000D5661" w:rsidRPr="00357064" w:rsidRDefault="004767CF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</w:t>
            </w:r>
          </w:p>
        </w:tc>
      </w:tr>
      <w:tr w:rsidR="000D5661" w:rsidRPr="00425225" w14:paraId="166047B5" w14:textId="77777777" w:rsidTr="00351C06">
        <w:tc>
          <w:tcPr>
            <w:tcW w:w="1102" w:type="dxa"/>
            <w:vAlign w:val="center"/>
          </w:tcPr>
          <w:p w14:paraId="2EE3D9B0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3.7.</w:t>
            </w:r>
          </w:p>
        </w:tc>
        <w:tc>
          <w:tcPr>
            <w:tcW w:w="7137" w:type="dxa"/>
            <w:vAlign w:val="center"/>
          </w:tcPr>
          <w:p w14:paraId="7622FD3E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Dane dotyczące warunków ochrony przeciwpożarowej</w:t>
            </w:r>
          </w:p>
        </w:tc>
        <w:tc>
          <w:tcPr>
            <w:tcW w:w="1083" w:type="dxa"/>
            <w:vAlign w:val="center"/>
          </w:tcPr>
          <w:p w14:paraId="375A183A" w14:textId="31D703FF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2D0E932A" w14:textId="77777777" w:rsidTr="00351C06">
        <w:tc>
          <w:tcPr>
            <w:tcW w:w="1102" w:type="dxa"/>
            <w:vAlign w:val="center"/>
          </w:tcPr>
          <w:p w14:paraId="028BD3BB" w14:textId="508C17AE" w:rsidR="000D5661" w:rsidRDefault="000D5661" w:rsidP="00D23D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3.</w:t>
            </w:r>
            <w:r w:rsidR="00D23D0A">
              <w:rPr>
                <w:rFonts w:ascii="Arial" w:hAnsi="Arial" w:cs="Arial"/>
                <w:sz w:val="20"/>
                <w:szCs w:val="20"/>
              </w:rPr>
              <w:t>8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9466342" w14:textId="77777777" w:rsidR="000D5661" w:rsidRPr="00357064" w:rsidRDefault="000D5661" w:rsidP="00351C0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  <w:t>Informacja o obszarze oddziaływania inwestycji</w:t>
            </w:r>
          </w:p>
        </w:tc>
        <w:tc>
          <w:tcPr>
            <w:tcW w:w="1083" w:type="dxa"/>
            <w:vAlign w:val="center"/>
          </w:tcPr>
          <w:p w14:paraId="2C5AA8E8" w14:textId="04722415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7CA9B4F5" w14:textId="77777777" w:rsidTr="00351C06">
        <w:tc>
          <w:tcPr>
            <w:tcW w:w="1102" w:type="dxa"/>
            <w:vAlign w:val="center"/>
          </w:tcPr>
          <w:p w14:paraId="10EC6461" w14:textId="77777777" w:rsidR="000D5661" w:rsidRPr="002C22FE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C22FE">
              <w:rPr>
                <w:rFonts w:ascii="Arial" w:hAnsi="Arial" w:cs="Arial"/>
                <w:b/>
                <w:sz w:val="20"/>
                <w:szCs w:val="20"/>
              </w:rPr>
              <w:t>4</w:t>
            </w:r>
          </w:p>
        </w:tc>
        <w:tc>
          <w:tcPr>
            <w:tcW w:w="7137" w:type="dxa"/>
            <w:vAlign w:val="center"/>
          </w:tcPr>
          <w:p w14:paraId="57D38A45" w14:textId="77777777" w:rsidR="000D5661" w:rsidRPr="00357064" w:rsidRDefault="000D5661" w:rsidP="00351C06">
            <w:pPr>
              <w:pStyle w:val="Standard"/>
              <w:spacing w:line="276" w:lineRule="auto"/>
              <w:ind w:right="2268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bCs/>
                <w:spacing w:val="-1"/>
                <w:sz w:val="20"/>
                <w:szCs w:val="20"/>
              </w:rPr>
              <w:t>Część projektowa</w:t>
            </w:r>
          </w:p>
        </w:tc>
        <w:tc>
          <w:tcPr>
            <w:tcW w:w="1083" w:type="dxa"/>
            <w:vAlign w:val="center"/>
          </w:tcPr>
          <w:p w14:paraId="696C5946" w14:textId="2CF66AF6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</w:p>
        </w:tc>
      </w:tr>
      <w:tr w:rsidR="000D5661" w:rsidRPr="00425225" w14:paraId="2BB8209E" w14:textId="77777777" w:rsidTr="00351C06">
        <w:tc>
          <w:tcPr>
            <w:tcW w:w="1102" w:type="dxa"/>
            <w:vAlign w:val="center"/>
          </w:tcPr>
          <w:p w14:paraId="159015BD" w14:textId="77777777" w:rsidR="000D5661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4.1.</w:t>
            </w:r>
          </w:p>
        </w:tc>
        <w:tc>
          <w:tcPr>
            <w:tcW w:w="7137" w:type="dxa"/>
            <w:vAlign w:val="center"/>
          </w:tcPr>
          <w:p w14:paraId="539EBB84" w14:textId="77777777" w:rsidR="000D5661" w:rsidRPr="00357064" w:rsidRDefault="000D5661" w:rsidP="00351C06">
            <w:pPr>
              <w:pStyle w:val="Standard"/>
              <w:tabs>
                <w:tab w:val="left" w:pos="7037"/>
              </w:tabs>
              <w:spacing w:before="26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 xml:space="preserve">Stan </w:t>
            </w:r>
            <w:r w:rsidRPr="00357064">
              <w:rPr>
                <w:rFonts w:ascii="Arial" w:hAnsi="Arial" w:cs="Arial"/>
                <w:spacing w:val="-68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z w:val="20"/>
                <w:szCs w:val="20"/>
              </w:rPr>
              <w:t>p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sz w:val="20"/>
                <w:szCs w:val="20"/>
              </w:rPr>
              <w:t>oj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sz w:val="20"/>
                <w:szCs w:val="20"/>
              </w:rPr>
              <w:t>ow</w:t>
            </w:r>
            <w:r w:rsidRPr="00357064">
              <w:rPr>
                <w:rFonts w:ascii="Arial" w:hAnsi="Arial" w:cs="Arial"/>
                <w:spacing w:val="2"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357064">
              <w:rPr>
                <w:rFonts w:ascii="Arial" w:hAnsi="Arial" w:cs="Arial"/>
                <w:sz w:val="20"/>
                <w:szCs w:val="20"/>
              </w:rPr>
              <w:t>y</w:t>
            </w:r>
          </w:p>
        </w:tc>
        <w:tc>
          <w:tcPr>
            <w:tcW w:w="1083" w:type="dxa"/>
            <w:vAlign w:val="center"/>
          </w:tcPr>
          <w:p w14:paraId="0B8C9837" w14:textId="798CE33C" w:rsidR="000D5661" w:rsidRPr="00357064" w:rsidRDefault="00253DA2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0D5661" w:rsidRPr="00425225" w14:paraId="1E36D11D" w14:textId="77777777" w:rsidTr="00351C06">
        <w:tc>
          <w:tcPr>
            <w:tcW w:w="1102" w:type="dxa"/>
            <w:vAlign w:val="center"/>
          </w:tcPr>
          <w:p w14:paraId="18AF825E" w14:textId="126E3701" w:rsidR="000D5661" w:rsidRDefault="000D5661" w:rsidP="00D23D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  <w:r w:rsidR="00D23D0A">
              <w:rPr>
                <w:rFonts w:ascii="Arial" w:hAnsi="Arial" w:cs="Arial"/>
                <w:sz w:val="20"/>
                <w:szCs w:val="20"/>
              </w:rPr>
              <w:t>2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20290ABF" w14:textId="77777777" w:rsidR="000D5661" w:rsidRPr="00357064" w:rsidRDefault="000D5661" w:rsidP="00351C06">
            <w:pPr>
              <w:pStyle w:val="Standard"/>
              <w:spacing w:before="21" w:line="276" w:lineRule="auto"/>
              <w:rPr>
                <w:rFonts w:ascii="Arial" w:eastAsiaTheme="minorHAnsi" w:hAnsi="Arial" w:cs="Arial"/>
                <w:bCs/>
                <w:sz w:val="20"/>
                <w:szCs w:val="20"/>
                <w:lang w:eastAsia="en-US"/>
              </w:rPr>
            </w:pP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D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spacing w:val="-2"/>
                <w:sz w:val="20"/>
                <w:szCs w:val="20"/>
              </w:rPr>
              <w:t>n</w:t>
            </w:r>
            <w:r w:rsidRPr="00357064">
              <w:rPr>
                <w:rFonts w:ascii="Arial" w:hAnsi="Arial" w:cs="Arial"/>
                <w:sz w:val="20"/>
                <w:szCs w:val="20"/>
              </w:rPr>
              <w:t xml:space="preserve">e </w:t>
            </w:r>
            <w:r w:rsidRPr="00357064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li</w:t>
            </w: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c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z</w:t>
            </w:r>
            <w:r w:rsidRPr="00357064">
              <w:rPr>
                <w:rFonts w:ascii="Arial" w:hAnsi="Arial" w:cs="Arial"/>
                <w:sz w:val="20"/>
                <w:szCs w:val="20"/>
              </w:rPr>
              <w:t>bo</w:t>
            </w:r>
            <w:r w:rsidRPr="00357064">
              <w:rPr>
                <w:rFonts w:ascii="Arial" w:hAnsi="Arial" w:cs="Arial"/>
                <w:spacing w:val="-3"/>
                <w:sz w:val="20"/>
                <w:szCs w:val="20"/>
              </w:rPr>
              <w:t>w</w:t>
            </w:r>
            <w:r w:rsidRPr="00357064">
              <w:rPr>
                <w:rFonts w:ascii="Arial" w:hAnsi="Arial" w:cs="Arial"/>
                <w:spacing w:val="1"/>
                <w:sz w:val="20"/>
                <w:szCs w:val="20"/>
              </w:rPr>
              <w:t>e</w:t>
            </w:r>
          </w:p>
        </w:tc>
        <w:tc>
          <w:tcPr>
            <w:tcW w:w="1083" w:type="dxa"/>
            <w:vAlign w:val="center"/>
          </w:tcPr>
          <w:p w14:paraId="618DF682" w14:textId="65B9F351" w:rsidR="000D5661" w:rsidRPr="00357064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  <w:r w:rsidR="00253DA2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0D5661" w:rsidRPr="00425225" w14:paraId="3199B18C" w14:textId="77777777" w:rsidTr="00351C06">
        <w:tc>
          <w:tcPr>
            <w:tcW w:w="1102" w:type="dxa"/>
            <w:vAlign w:val="center"/>
          </w:tcPr>
          <w:p w14:paraId="380110FD" w14:textId="49AC600E" w:rsidR="000D5661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4.3</w:t>
            </w:r>
            <w:r w:rsidR="000D5661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1BF59061" w14:textId="77777777" w:rsidR="000D5661" w:rsidRPr="00357064" w:rsidRDefault="000D5661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pacing w:val="-75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spacing w:val="-1"/>
                <w:sz w:val="20"/>
                <w:szCs w:val="20"/>
              </w:rPr>
              <w:t>Wykaz obiektów małej architektury</w:t>
            </w:r>
          </w:p>
        </w:tc>
        <w:tc>
          <w:tcPr>
            <w:tcW w:w="1083" w:type="dxa"/>
            <w:vAlign w:val="center"/>
          </w:tcPr>
          <w:p w14:paraId="36B0A43E" w14:textId="228C17EA" w:rsidR="000D5661" w:rsidRPr="00357064" w:rsidRDefault="00D23D0A" w:rsidP="00351C06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1</w:t>
            </w:r>
            <w:r w:rsidR="00253DA2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0A3742" w:rsidRPr="00425225" w14:paraId="0EFA6EDD" w14:textId="77777777" w:rsidTr="00351C06">
        <w:tc>
          <w:tcPr>
            <w:tcW w:w="1102" w:type="dxa"/>
            <w:vAlign w:val="center"/>
          </w:tcPr>
          <w:p w14:paraId="703D0539" w14:textId="385D3F57" w:rsidR="000A3742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</w:t>
            </w:r>
            <w:r w:rsidR="008152B9">
              <w:rPr>
                <w:rFonts w:ascii="Arial" w:hAnsi="Arial" w:cs="Arial"/>
                <w:sz w:val="20"/>
                <w:szCs w:val="20"/>
              </w:rPr>
              <w:t>4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6FFE52D7" w14:textId="77777777" w:rsidR="000A3742" w:rsidRPr="00357064" w:rsidRDefault="000A3742" w:rsidP="000A3742">
            <w:pPr>
              <w:pStyle w:val="Standard"/>
              <w:spacing w:line="276" w:lineRule="auto"/>
              <w:ind w:right="79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Ch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t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e</w:t>
            </w:r>
            <w:r w:rsidRPr="00357064">
              <w:rPr>
                <w:rFonts w:ascii="Arial" w:hAnsi="Arial" w:cs="Arial"/>
                <w:bCs/>
                <w:spacing w:val="1"/>
                <w:sz w:val="20"/>
                <w:szCs w:val="20"/>
              </w:rPr>
              <w:t>r</w:t>
            </w:r>
            <w:r w:rsidRPr="00357064">
              <w:rPr>
                <w:rFonts w:ascii="Arial" w:hAnsi="Arial" w:cs="Arial"/>
                <w:bCs/>
                <w:spacing w:val="2"/>
                <w:sz w:val="20"/>
                <w:szCs w:val="20"/>
              </w:rPr>
              <w:t>y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s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>ty</w:t>
            </w:r>
            <w:r w:rsidRPr="00357064">
              <w:rPr>
                <w:rFonts w:ascii="Arial" w:hAnsi="Arial" w:cs="Arial"/>
                <w:bCs/>
                <w:spacing w:val="-1"/>
                <w:sz w:val="20"/>
                <w:szCs w:val="20"/>
              </w:rPr>
              <w:t>k</w:t>
            </w:r>
            <w:r w:rsidRPr="00357064">
              <w:rPr>
                <w:rFonts w:ascii="Arial" w:hAnsi="Arial" w:cs="Arial"/>
                <w:bCs/>
                <w:sz w:val="20"/>
                <w:szCs w:val="20"/>
              </w:rPr>
              <w:t xml:space="preserve">a nawierzchni </w:t>
            </w:r>
          </w:p>
        </w:tc>
        <w:tc>
          <w:tcPr>
            <w:tcW w:w="1083" w:type="dxa"/>
            <w:vAlign w:val="center"/>
          </w:tcPr>
          <w:p w14:paraId="0ABCFB1E" w14:textId="673BFA6D" w:rsidR="000A3742" w:rsidRPr="00357064" w:rsidRDefault="004767CF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19</w:t>
            </w:r>
          </w:p>
        </w:tc>
      </w:tr>
      <w:tr w:rsidR="003D7CEF" w:rsidRPr="00425225" w14:paraId="0225A156" w14:textId="77777777" w:rsidTr="00351C06">
        <w:tc>
          <w:tcPr>
            <w:tcW w:w="1102" w:type="dxa"/>
            <w:vAlign w:val="center"/>
          </w:tcPr>
          <w:p w14:paraId="5E1E921A" w14:textId="10BB1957" w:rsidR="003D7CEF" w:rsidRDefault="003D7CEF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4.5.</w:t>
            </w:r>
          </w:p>
        </w:tc>
        <w:tc>
          <w:tcPr>
            <w:tcW w:w="7137" w:type="dxa"/>
            <w:vAlign w:val="center"/>
          </w:tcPr>
          <w:p w14:paraId="55D7E6A8" w14:textId="2084125C" w:rsidR="003D7CEF" w:rsidRPr="00357064" w:rsidRDefault="003D7CEF" w:rsidP="000A3742">
            <w:pPr>
              <w:pStyle w:val="Standard"/>
              <w:spacing w:line="276" w:lineRule="auto"/>
              <w:ind w:right="79"/>
              <w:rPr>
                <w:rFonts w:ascii="Arial" w:hAnsi="Arial" w:cs="Arial"/>
                <w:bCs/>
                <w:spacing w:val="-1"/>
                <w:sz w:val="20"/>
                <w:szCs w:val="20"/>
              </w:rPr>
            </w:pPr>
            <w:r>
              <w:rPr>
                <w:rFonts w:ascii="Arial" w:hAnsi="Arial" w:cs="Arial"/>
                <w:bCs/>
                <w:spacing w:val="-1"/>
                <w:sz w:val="20"/>
                <w:szCs w:val="20"/>
              </w:rPr>
              <w:t>Charakterystyka terenów zielonych</w:t>
            </w:r>
          </w:p>
        </w:tc>
        <w:tc>
          <w:tcPr>
            <w:tcW w:w="1083" w:type="dxa"/>
            <w:vAlign w:val="center"/>
          </w:tcPr>
          <w:p w14:paraId="56B8947F" w14:textId="27ED39BF" w:rsidR="003D7CEF" w:rsidRDefault="003D7CEF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="004767CF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0A3742" w:rsidRPr="00425225" w14:paraId="2BE0C3A9" w14:textId="77777777" w:rsidTr="00351C06">
        <w:tc>
          <w:tcPr>
            <w:tcW w:w="1102" w:type="dxa"/>
            <w:vAlign w:val="center"/>
          </w:tcPr>
          <w:p w14:paraId="11D1BD0C" w14:textId="085825F0" w:rsidR="000A3742" w:rsidRPr="00300721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5.</w:t>
            </w:r>
          </w:p>
        </w:tc>
        <w:tc>
          <w:tcPr>
            <w:tcW w:w="7137" w:type="dxa"/>
            <w:vAlign w:val="center"/>
          </w:tcPr>
          <w:p w14:paraId="364E1EB9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>Zakres robót oraz kolejność realizacji</w:t>
            </w:r>
          </w:p>
        </w:tc>
        <w:tc>
          <w:tcPr>
            <w:tcW w:w="1083" w:type="dxa"/>
            <w:vAlign w:val="center"/>
          </w:tcPr>
          <w:p w14:paraId="6DFD5CDF" w14:textId="643B9696" w:rsidR="000A3742" w:rsidRPr="00357064" w:rsidRDefault="00253DA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1C2711"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</w:tc>
      </w:tr>
      <w:tr w:rsidR="000A3742" w:rsidRPr="00425225" w14:paraId="7D316DFE" w14:textId="77777777" w:rsidTr="00351C06">
        <w:tc>
          <w:tcPr>
            <w:tcW w:w="1102" w:type="dxa"/>
            <w:vAlign w:val="center"/>
          </w:tcPr>
          <w:p w14:paraId="15F3EEF4" w14:textId="6F6B27E1" w:rsidR="000A3742" w:rsidRPr="002C22FE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Pr="002C22FE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7137" w:type="dxa"/>
            <w:vAlign w:val="center"/>
          </w:tcPr>
          <w:p w14:paraId="4A22C402" w14:textId="74744036" w:rsidR="000A3742" w:rsidRPr="00357064" w:rsidRDefault="000A3742" w:rsidP="00BF280A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57064">
              <w:rPr>
                <w:rFonts w:ascii="Arial" w:hAnsi="Arial" w:cs="Arial"/>
                <w:b/>
                <w:bCs/>
                <w:spacing w:val="-142"/>
                <w:sz w:val="20"/>
                <w:szCs w:val="20"/>
              </w:rPr>
              <w:t xml:space="preserve"> 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 xml:space="preserve">PROJEKT </w:t>
            </w:r>
            <w:r w:rsidR="00BF280A">
              <w:rPr>
                <w:rFonts w:ascii="Arial" w:hAnsi="Arial" w:cs="Arial"/>
                <w:b/>
                <w:sz w:val="20"/>
                <w:szCs w:val="20"/>
              </w:rPr>
              <w:t>TECHNICZNY</w:t>
            </w:r>
            <w:r w:rsidRPr="00357064">
              <w:rPr>
                <w:rFonts w:ascii="Arial" w:hAnsi="Arial" w:cs="Arial"/>
                <w:b/>
                <w:sz w:val="20"/>
                <w:szCs w:val="20"/>
              </w:rPr>
              <w:t xml:space="preserve"> – CZĘŚĆ GRAFICZNA</w:t>
            </w:r>
          </w:p>
        </w:tc>
        <w:tc>
          <w:tcPr>
            <w:tcW w:w="1083" w:type="dxa"/>
            <w:vAlign w:val="center"/>
          </w:tcPr>
          <w:p w14:paraId="32C65180" w14:textId="54C4C0CF" w:rsidR="000A3742" w:rsidRPr="00357064" w:rsidRDefault="00253DA2" w:rsidP="000A3742">
            <w:pPr>
              <w:pStyle w:val="Standard"/>
              <w:spacing w:line="276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  <w:r w:rsidR="001C2711">
              <w:rPr>
                <w:rFonts w:ascii="Arial" w:hAnsi="Arial" w:cs="Arial"/>
                <w:b/>
                <w:sz w:val="20"/>
                <w:szCs w:val="20"/>
              </w:rPr>
              <w:t>3</w:t>
            </w:r>
          </w:p>
        </w:tc>
      </w:tr>
      <w:tr w:rsidR="000A3742" w:rsidRPr="00425225" w14:paraId="30BB896F" w14:textId="77777777" w:rsidTr="00351C06">
        <w:tc>
          <w:tcPr>
            <w:tcW w:w="1102" w:type="dxa"/>
            <w:vAlign w:val="center"/>
          </w:tcPr>
          <w:p w14:paraId="6C55A8F3" w14:textId="2AD05B91" w:rsidR="000A3742" w:rsidRPr="002973F7" w:rsidRDefault="000A3742" w:rsidP="00BF28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AR.PT.0</w:t>
            </w:r>
          </w:p>
        </w:tc>
        <w:tc>
          <w:tcPr>
            <w:tcW w:w="7137" w:type="dxa"/>
            <w:vAlign w:val="center"/>
          </w:tcPr>
          <w:p w14:paraId="2D3F5FE6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Mapa do celów projektowych – skala 1:500</w:t>
            </w:r>
          </w:p>
        </w:tc>
        <w:tc>
          <w:tcPr>
            <w:tcW w:w="1083" w:type="dxa"/>
            <w:vAlign w:val="center"/>
          </w:tcPr>
          <w:p w14:paraId="734ECA80" w14:textId="1149C6A8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1C2711">
              <w:rPr>
                <w:rFonts w:ascii="Arial" w:hAnsi="Arial" w:cs="Arial"/>
                <w:sz w:val="20"/>
                <w:szCs w:val="20"/>
              </w:rPr>
              <w:t>4</w:t>
            </w:r>
          </w:p>
        </w:tc>
      </w:tr>
      <w:tr w:rsidR="000A3742" w14:paraId="34D4E344" w14:textId="77777777" w:rsidTr="00351C06">
        <w:tc>
          <w:tcPr>
            <w:tcW w:w="1102" w:type="dxa"/>
            <w:vAlign w:val="center"/>
          </w:tcPr>
          <w:p w14:paraId="259447C2" w14:textId="16559E93" w:rsidR="000A3742" w:rsidRPr="002973F7" w:rsidRDefault="000A3742" w:rsidP="00BF28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AR.PT.1</w:t>
            </w:r>
          </w:p>
        </w:tc>
        <w:tc>
          <w:tcPr>
            <w:tcW w:w="7137" w:type="dxa"/>
            <w:vAlign w:val="center"/>
          </w:tcPr>
          <w:p w14:paraId="4491AE8D" w14:textId="77777777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Projekt zagospodarowania terenu – część graficzna – skala 1:500</w:t>
            </w:r>
          </w:p>
        </w:tc>
        <w:tc>
          <w:tcPr>
            <w:tcW w:w="1083" w:type="dxa"/>
            <w:vAlign w:val="center"/>
          </w:tcPr>
          <w:p w14:paraId="23E21F3B" w14:textId="5BA1BE5F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1C2711">
              <w:rPr>
                <w:rFonts w:ascii="Arial" w:hAnsi="Arial" w:cs="Arial"/>
                <w:sz w:val="20"/>
                <w:szCs w:val="20"/>
              </w:rPr>
              <w:t>5</w:t>
            </w:r>
          </w:p>
        </w:tc>
      </w:tr>
      <w:tr w:rsidR="000A3742" w14:paraId="4B98ED15" w14:textId="77777777" w:rsidTr="00351C06">
        <w:tc>
          <w:tcPr>
            <w:tcW w:w="1102" w:type="dxa"/>
            <w:vAlign w:val="center"/>
          </w:tcPr>
          <w:p w14:paraId="661F7075" w14:textId="6DB11928" w:rsidR="000A3742" w:rsidRPr="002973F7" w:rsidRDefault="000A3742" w:rsidP="00BF280A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AR.PT.2</w:t>
            </w:r>
          </w:p>
        </w:tc>
        <w:tc>
          <w:tcPr>
            <w:tcW w:w="7137" w:type="dxa"/>
            <w:vAlign w:val="center"/>
          </w:tcPr>
          <w:p w14:paraId="5F2A20A7" w14:textId="42763B62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Rzut obiektów małej architektury – skala 1:150</w:t>
            </w:r>
          </w:p>
        </w:tc>
        <w:tc>
          <w:tcPr>
            <w:tcW w:w="1083" w:type="dxa"/>
            <w:vAlign w:val="center"/>
          </w:tcPr>
          <w:p w14:paraId="6E3392F0" w14:textId="17C9CB3D" w:rsidR="000A3742" w:rsidRPr="00357064" w:rsidRDefault="000A3742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357064">
              <w:rPr>
                <w:rFonts w:ascii="Arial" w:hAnsi="Arial" w:cs="Arial"/>
                <w:sz w:val="20"/>
                <w:szCs w:val="20"/>
              </w:rPr>
              <w:t>2</w:t>
            </w:r>
            <w:r w:rsidR="001C2711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183D35" w14:paraId="6155DF0F" w14:textId="77777777" w:rsidTr="00351C06">
        <w:tc>
          <w:tcPr>
            <w:tcW w:w="1102" w:type="dxa"/>
            <w:vAlign w:val="center"/>
          </w:tcPr>
          <w:p w14:paraId="7C36C409" w14:textId="77777777" w:rsidR="00183D35" w:rsidRDefault="00183D35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137" w:type="dxa"/>
            <w:vAlign w:val="center"/>
          </w:tcPr>
          <w:p w14:paraId="5C0B8C92" w14:textId="0B63C46A" w:rsidR="00183D35" w:rsidRPr="00357064" w:rsidRDefault="00183D35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Wizualizacje</w:t>
            </w:r>
          </w:p>
        </w:tc>
        <w:tc>
          <w:tcPr>
            <w:tcW w:w="1083" w:type="dxa"/>
            <w:vAlign w:val="center"/>
          </w:tcPr>
          <w:p w14:paraId="421CAE42" w14:textId="4FB7C115" w:rsidR="00183D35" w:rsidRPr="00357064" w:rsidRDefault="00183D35" w:rsidP="000A3742">
            <w:pPr>
              <w:pStyle w:val="Standard"/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</w:t>
            </w:r>
            <w:r w:rsidR="001C2711">
              <w:rPr>
                <w:rFonts w:ascii="Arial" w:hAnsi="Arial" w:cs="Arial"/>
                <w:sz w:val="20"/>
                <w:szCs w:val="20"/>
              </w:rPr>
              <w:t>7</w:t>
            </w:r>
          </w:p>
        </w:tc>
      </w:tr>
    </w:tbl>
    <w:p w14:paraId="5948CD8A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28981770" w14:textId="77777777" w:rsidR="000D5661" w:rsidRDefault="000D5661" w:rsidP="000D5661">
      <w:pPr>
        <w:spacing w:line="360" w:lineRule="auto"/>
        <w:rPr>
          <w:rFonts w:ascii="Arial" w:hAnsi="Arial" w:cs="Arial"/>
        </w:rPr>
      </w:pPr>
    </w:p>
    <w:p w14:paraId="682430D5" w14:textId="77777777" w:rsidR="00AC2FA7" w:rsidRDefault="00AC2FA7" w:rsidP="000D5661">
      <w:pPr>
        <w:spacing w:line="360" w:lineRule="auto"/>
        <w:rPr>
          <w:rFonts w:ascii="Arial" w:hAnsi="Arial" w:cs="Arial"/>
        </w:rPr>
      </w:pPr>
    </w:p>
    <w:p w14:paraId="0E8F6573" w14:textId="04D92EF3" w:rsidR="00AC2FA7" w:rsidRPr="00424D0F" w:rsidRDefault="000D5661" w:rsidP="00AC2FA7">
      <w:pPr>
        <w:spacing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</w:rPr>
        <w:br/>
      </w:r>
    </w:p>
    <w:p w14:paraId="2E339610" w14:textId="77777777" w:rsidR="00AC2FA7" w:rsidRDefault="00AC2FA7" w:rsidP="00AC2FA7">
      <w:pPr>
        <w:spacing w:line="360" w:lineRule="auto"/>
        <w:rPr>
          <w:rFonts w:ascii="Arial" w:hAnsi="Arial" w:cs="Arial"/>
        </w:rPr>
      </w:pPr>
    </w:p>
    <w:p w14:paraId="0C10C0E0" w14:textId="775B1E2A" w:rsidR="00AC2FA7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  <w:r w:rsidRPr="00226588">
        <w:rPr>
          <w:rFonts w:ascii="Arial" w:hAnsi="Arial" w:cs="Arial"/>
          <w:bCs/>
          <w:spacing w:val="10"/>
          <w:sz w:val="22"/>
          <w:szCs w:val="22"/>
        </w:rPr>
        <w:t xml:space="preserve">Kraków dn. </w:t>
      </w:r>
      <w:r w:rsidR="00944634">
        <w:rPr>
          <w:rFonts w:ascii="Arial" w:hAnsi="Arial" w:cs="Arial"/>
          <w:bCs/>
          <w:spacing w:val="10"/>
          <w:sz w:val="22"/>
          <w:szCs w:val="22"/>
        </w:rPr>
        <w:t>1</w:t>
      </w:r>
      <w:r w:rsidR="00EC7628">
        <w:rPr>
          <w:rFonts w:ascii="Arial" w:hAnsi="Arial" w:cs="Arial"/>
          <w:bCs/>
          <w:spacing w:val="10"/>
          <w:sz w:val="22"/>
          <w:szCs w:val="22"/>
        </w:rPr>
        <w:t>7</w:t>
      </w:r>
      <w:r w:rsidR="00C51BBC">
        <w:rPr>
          <w:rFonts w:ascii="Arial" w:hAnsi="Arial" w:cs="Arial"/>
          <w:bCs/>
          <w:spacing w:val="10"/>
          <w:sz w:val="22"/>
          <w:szCs w:val="22"/>
        </w:rPr>
        <w:t>.0</w:t>
      </w:r>
      <w:r w:rsidR="00944634">
        <w:rPr>
          <w:rFonts w:ascii="Arial" w:hAnsi="Arial" w:cs="Arial"/>
          <w:bCs/>
          <w:spacing w:val="10"/>
          <w:sz w:val="22"/>
          <w:szCs w:val="22"/>
        </w:rPr>
        <w:t>9</w:t>
      </w:r>
      <w:r w:rsidR="00C51BBC">
        <w:rPr>
          <w:rFonts w:ascii="Arial" w:hAnsi="Arial" w:cs="Arial"/>
          <w:bCs/>
          <w:spacing w:val="10"/>
          <w:sz w:val="22"/>
          <w:szCs w:val="22"/>
        </w:rPr>
        <w:t>.2025</w:t>
      </w:r>
    </w:p>
    <w:p w14:paraId="79C41BC7" w14:textId="77777777" w:rsidR="00AC2FA7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736A894A" w14:textId="77777777" w:rsidR="00AC2FA7" w:rsidRPr="00226588" w:rsidRDefault="00AC2FA7" w:rsidP="00AC2FA7">
      <w:pPr>
        <w:pStyle w:val="Standard"/>
        <w:spacing w:line="360" w:lineRule="auto"/>
        <w:jc w:val="right"/>
        <w:rPr>
          <w:rFonts w:ascii="Arial" w:hAnsi="Arial" w:cs="Arial"/>
          <w:bCs/>
          <w:spacing w:val="10"/>
          <w:sz w:val="22"/>
          <w:szCs w:val="22"/>
        </w:rPr>
      </w:pPr>
    </w:p>
    <w:p w14:paraId="5921E094" w14:textId="77777777" w:rsidR="00AC2FA7" w:rsidRDefault="00AC2FA7" w:rsidP="00AC2FA7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  <w:r w:rsidRPr="00226588">
        <w:rPr>
          <w:rFonts w:ascii="Arial" w:hAnsi="Arial" w:cs="Arial"/>
          <w:b/>
          <w:spacing w:val="10"/>
          <w:sz w:val="22"/>
          <w:szCs w:val="22"/>
        </w:rPr>
        <w:t>Oświadczenie projektanta</w:t>
      </w:r>
    </w:p>
    <w:p w14:paraId="03B181FC" w14:textId="77777777" w:rsidR="00AC2FA7" w:rsidRPr="00226588" w:rsidRDefault="00AC2FA7" w:rsidP="00AC2FA7">
      <w:pPr>
        <w:pStyle w:val="Standard"/>
        <w:spacing w:line="360" w:lineRule="auto"/>
        <w:jc w:val="center"/>
        <w:rPr>
          <w:rFonts w:ascii="Arial" w:hAnsi="Arial" w:cs="Arial"/>
          <w:b/>
          <w:spacing w:val="10"/>
          <w:sz w:val="22"/>
          <w:szCs w:val="22"/>
        </w:rPr>
      </w:pPr>
    </w:p>
    <w:p w14:paraId="4BD44975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2A12EE17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Ja niżej podpisany</w:t>
      </w:r>
    </w:p>
    <w:p w14:paraId="3344A101" w14:textId="77777777" w:rsidR="00AC2FA7" w:rsidRPr="00226588" w:rsidRDefault="00AC2FA7" w:rsidP="00AC2FA7">
      <w:pPr>
        <w:pStyle w:val="Standard"/>
        <w:spacing w:line="360" w:lineRule="auto"/>
        <w:rPr>
          <w:rFonts w:ascii="Arial" w:eastAsia="Arial Narrow" w:hAnsi="Arial" w:cs="Arial"/>
          <w:b/>
          <w:color w:val="000000"/>
          <w:spacing w:val="10"/>
          <w:sz w:val="22"/>
          <w:szCs w:val="22"/>
        </w:rPr>
      </w:pPr>
    </w:p>
    <w:p w14:paraId="6AE16320" w14:textId="77777777" w:rsidR="00AC2FA7" w:rsidRPr="00226588" w:rsidRDefault="00AC2FA7" w:rsidP="00AC2FA7">
      <w:pPr>
        <w:pStyle w:val="Standard"/>
        <w:snapToGrid w:val="0"/>
        <w:spacing w:line="200" w:lineRule="atLeast"/>
        <w:ind w:firstLine="708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mgr inż. arch. Michał Matejczyk</w:t>
      </w:r>
    </w:p>
    <w:p w14:paraId="63A4B291" w14:textId="77777777" w:rsidR="00AC2FA7" w:rsidRPr="00226588" w:rsidRDefault="00AC2FA7" w:rsidP="00AC2FA7">
      <w:pPr>
        <w:pStyle w:val="Standard"/>
        <w:snapToGrid w:val="0"/>
        <w:ind w:firstLine="708"/>
        <w:rPr>
          <w:rFonts w:ascii="Arial" w:hAnsi="Arial" w:cs="Arial"/>
          <w:b/>
          <w:sz w:val="22"/>
          <w:szCs w:val="22"/>
        </w:rPr>
      </w:pPr>
    </w:p>
    <w:p w14:paraId="40634CC0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Numer uprawnień</w:t>
      </w:r>
    </w:p>
    <w:p w14:paraId="3C84470E" w14:textId="77777777" w:rsidR="00AC2FA7" w:rsidRPr="00226588" w:rsidRDefault="00AC2FA7" w:rsidP="00AC2FA7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ab/>
      </w:r>
      <w:proofErr w:type="spellStart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upr</w:t>
      </w:r>
      <w:proofErr w:type="spellEnd"/>
      <w:r w:rsidRPr="00226588">
        <w:rPr>
          <w:rFonts w:ascii="Arial" w:eastAsia="Arial Narrow" w:hAnsi="Arial" w:cs="Arial"/>
          <w:b/>
          <w:bCs/>
          <w:spacing w:val="10"/>
          <w:sz w:val="22"/>
          <w:szCs w:val="22"/>
        </w:rPr>
        <w:t>. nr 2/11/SLOKK</w:t>
      </w:r>
    </w:p>
    <w:p w14:paraId="39A6ADBE" w14:textId="77777777" w:rsidR="00AC2FA7" w:rsidRPr="00226588" w:rsidRDefault="00AC2FA7" w:rsidP="00AC2FA7">
      <w:pPr>
        <w:pStyle w:val="Standard"/>
        <w:spacing w:before="120" w:after="240" w:line="360" w:lineRule="auto"/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</w:pPr>
      <w:r w:rsidRPr="00226588">
        <w:rPr>
          <w:rFonts w:ascii="Arial" w:eastAsia="Arial Narrow" w:hAnsi="Arial" w:cs="Arial"/>
          <w:b/>
          <w:bCs/>
          <w:color w:val="000000"/>
          <w:spacing w:val="10"/>
          <w:sz w:val="22"/>
          <w:szCs w:val="22"/>
        </w:rPr>
        <w:tab/>
        <w:t>specjalność architektoniczna</w:t>
      </w:r>
    </w:p>
    <w:p w14:paraId="4A641AB4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po zapoznaniu się z przepisami ustawy z dnia 7 lipca 1994 roku – Prawo budowlane, zgodnie z art. 34 ust. 3d pkt 3 tej ustawy,</w:t>
      </w:r>
    </w:p>
    <w:p w14:paraId="7D614C92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18C36D6F" w14:textId="5A5A7046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 xml:space="preserve">oświadczam, że projekt </w:t>
      </w:r>
      <w:r w:rsidR="00BF280A">
        <w:rPr>
          <w:rFonts w:ascii="Arial" w:hAnsi="Arial" w:cs="Arial"/>
          <w:spacing w:val="10"/>
          <w:sz w:val="22"/>
          <w:szCs w:val="22"/>
        </w:rPr>
        <w:t>techniczny</w:t>
      </w:r>
      <w:r w:rsidRPr="00226588">
        <w:rPr>
          <w:rFonts w:ascii="Arial" w:hAnsi="Arial" w:cs="Arial"/>
          <w:spacing w:val="10"/>
          <w:sz w:val="22"/>
          <w:szCs w:val="22"/>
        </w:rPr>
        <w:t>:</w:t>
      </w:r>
    </w:p>
    <w:p w14:paraId="1C4A007C" w14:textId="77777777" w:rsidR="00AC2FA7" w:rsidRPr="00226588" w:rsidRDefault="00AC2FA7" w:rsidP="00AC2FA7">
      <w:pPr>
        <w:pStyle w:val="Standard"/>
        <w:rPr>
          <w:rFonts w:ascii="Arial" w:hAnsi="Arial" w:cs="Arial"/>
          <w:spacing w:val="10"/>
          <w:sz w:val="22"/>
          <w:szCs w:val="22"/>
        </w:rPr>
      </w:pPr>
    </w:p>
    <w:p w14:paraId="5E01619F" w14:textId="30B08099" w:rsidR="00AC2FA7" w:rsidRPr="00DF47B2" w:rsidRDefault="00C51BBC" w:rsidP="00AC2FA7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color w:val="000000"/>
          <w:lang w:eastAsia="en-US"/>
        </w:rPr>
      </w:pPr>
      <w:r w:rsidRPr="00DF47B2">
        <w:rPr>
          <w:rFonts w:ascii="Arial" w:eastAsiaTheme="minorHAnsi" w:hAnsi="Arial" w:cs="Arial"/>
          <w:b/>
          <w:bCs/>
          <w:color w:val="000000"/>
          <w:lang w:eastAsia="en-US"/>
        </w:rPr>
        <w:t>Budowa obiektów małej architektury w miejscu publicznym w ramach zadania</w:t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 pn.: "</w:t>
      </w:r>
      <w:r w:rsidR="00944634" w:rsidRPr="00DF47B2">
        <w:rPr>
          <w:rFonts w:ascii="Arial" w:eastAsiaTheme="minorHAnsi" w:hAnsi="Arial" w:cs="Arial"/>
          <w:b/>
          <w:bCs/>
          <w:color w:val="000000"/>
          <w:lang w:eastAsia="en-US"/>
        </w:rPr>
        <w:t>Plac zabaw przy Przedszkol</w:t>
      </w:r>
      <w:r w:rsidR="00DF47B2" w:rsidRPr="00DF47B2">
        <w:rPr>
          <w:rFonts w:ascii="Arial" w:eastAsiaTheme="minorHAnsi" w:hAnsi="Arial" w:cs="Arial"/>
          <w:b/>
          <w:bCs/>
          <w:color w:val="000000"/>
          <w:lang w:eastAsia="en-US"/>
        </w:rPr>
        <w:t>u</w:t>
      </w:r>
      <w:r w:rsidR="00944634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 nr 4</w:t>
      </w:r>
      <w:r w:rsidR="0028456A">
        <w:rPr>
          <w:rFonts w:ascii="Arial" w:eastAsiaTheme="minorHAnsi" w:hAnsi="Arial" w:cs="Arial"/>
          <w:b/>
          <w:bCs/>
          <w:color w:val="000000"/>
          <w:lang w:eastAsia="en-US"/>
        </w:rPr>
        <w:t xml:space="preserve"> w Dąbrowie Górniczej</w:t>
      </w:r>
      <w:r w:rsidR="00AC2FA7" w:rsidRPr="00DF47B2">
        <w:rPr>
          <w:rFonts w:ascii="Arial" w:eastAsiaTheme="minorHAnsi" w:hAnsi="Arial" w:cs="Arial"/>
          <w:b/>
          <w:bCs/>
          <w:color w:val="000000"/>
          <w:lang w:eastAsia="en-US"/>
        </w:rPr>
        <w:t xml:space="preserve">” </w:t>
      </w:r>
    </w:p>
    <w:p w14:paraId="760B0306" w14:textId="77777777" w:rsidR="00AC2FA7" w:rsidRPr="00226588" w:rsidRDefault="00AC2FA7" w:rsidP="00AC2FA7">
      <w:pPr>
        <w:pStyle w:val="Standard"/>
        <w:autoSpaceDE w:val="0"/>
        <w:snapToGrid w:val="0"/>
        <w:jc w:val="both"/>
        <w:rPr>
          <w:rFonts w:ascii="Arial" w:eastAsia="Arial Narrow" w:hAnsi="Arial" w:cs="Arial"/>
          <w:b/>
          <w:bCs/>
          <w:color w:val="000000"/>
          <w:sz w:val="22"/>
          <w:szCs w:val="22"/>
        </w:rPr>
      </w:pPr>
    </w:p>
    <w:p w14:paraId="1F7FFD76" w14:textId="77777777" w:rsidR="00AC2FA7" w:rsidRPr="00226588" w:rsidRDefault="00AC2FA7" w:rsidP="00AC2FA7">
      <w:pPr>
        <w:pStyle w:val="Standard"/>
        <w:autoSpaceDE w:val="0"/>
        <w:jc w:val="both"/>
        <w:rPr>
          <w:rFonts w:ascii="Arial" w:hAnsi="Arial" w:cs="Arial"/>
          <w:sz w:val="22"/>
          <w:szCs w:val="22"/>
        </w:rPr>
      </w:pPr>
    </w:p>
    <w:p w14:paraId="0C2B4A26" w14:textId="77777777" w:rsidR="00AC2FA7" w:rsidRPr="00226588" w:rsidRDefault="00AC2FA7" w:rsidP="00AC2FA7">
      <w:pPr>
        <w:pStyle w:val="Standard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sporządziłem zgodnie z obowiązującymi przepisami i zasadami wiedzy technicznej.</w:t>
      </w:r>
    </w:p>
    <w:p w14:paraId="73C842B5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4B40EB7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AA57126" w14:textId="77777777" w:rsidR="00AC2FA7" w:rsidRPr="00226588" w:rsidRDefault="00AC2FA7" w:rsidP="00AC2FA7">
      <w:pPr>
        <w:pStyle w:val="Standard"/>
        <w:spacing w:line="360" w:lineRule="auto"/>
        <w:rPr>
          <w:rFonts w:ascii="Arial" w:hAnsi="Arial" w:cs="Arial"/>
          <w:spacing w:val="10"/>
          <w:sz w:val="22"/>
          <w:szCs w:val="22"/>
        </w:rPr>
      </w:pPr>
    </w:p>
    <w:p w14:paraId="67F2A382" w14:textId="77777777" w:rsidR="00AC2FA7" w:rsidRPr="00226588" w:rsidRDefault="00AC2FA7" w:rsidP="00AC2FA7">
      <w:pPr>
        <w:pStyle w:val="Standard"/>
        <w:spacing w:line="360" w:lineRule="auto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>…………………</w:t>
      </w:r>
    </w:p>
    <w:p w14:paraId="627790DC" w14:textId="77777777" w:rsidR="00AC2FA7" w:rsidRPr="00226588" w:rsidRDefault="00AC2FA7" w:rsidP="00AC2FA7">
      <w:pPr>
        <w:pStyle w:val="Standard"/>
        <w:jc w:val="right"/>
        <w:rPr>
          <w:rFonts w:ascii="Arial" w:hAnsi="Arial" w:cs="Arial"/>
          <w:spacing w:val="10"/>
          <w:sz w:val="22"/>
          <w:szCs w:val="22"/>
        </w:rPr>
      </w:pPr>
      <w:r w:rsidRPr="00226588">
        <w:rPr>
          <w:rFonts w:ascii="Arial" w:hAnsi="Arial" w:cs="Arial"/>
          <w:spacing w:val="10"/>
          <w:sz w:val="22"/>
          <w:szCs w:val="22"/>
        </w:rPr>
        <w:t xml:space="preserve">(podpis)   </w:t>
      </w:r>
    </w:p>
    <w:p w14:paraId="6EB892D7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39E62F80" w14:textId="77777777" w:rsidR="00EB07DC" w:rsidRDefault="00EB07DC" w:rsidP="00E57455">
      <w:pPr>
        <w:spacing w:line="360" w:lineRule="auto"/>
        <w:jc w:val="center"/>
        <w:rPr>
          <w:rFonts w:ascii="Arial" w:hAnsi="Arial" w:cs="Arial"/>
          <w:b/>
          <w:sz w:val="28"/>
          <w:szCs w:val="24"/>
        </w:rPr>
      </w:pPr>
    </w:p>
    <w:p w14:paraId="4B22C78E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9E70F50" wp14:editId="60435B35">
            <wp:extent cx="5905005" cy="8420100"/>
            <wp:effectExtent l="0" t="0" r="63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M_uprawnienia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745" cy="8424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E6E87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2BF2DFA6" w14:textId="0592B55A" w:rsidR="005B45C1" w:rsidRDefault="00C51BBC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eastAsia="pl-PL"/>
        </w:rPr>
        <w:lastRenderedPageBreak/>
        <w:drawing>
          <wp:inline distT="0" distB="0" distL="0" distR="0" wp14:anchorId="6843F6CA" wp14:editId="6274005E">
            <wp:extent cx="5760720" cy="8148320"/>
            <wp:effectExtent l="0" t="0" r="0" b="508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P-1768_do_2025-12-3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ABC66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429A4768" w14:textId="77777777" w:rsidR="005B45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2B5BA6C7" w14:textId="77777777" w:rsidR="008C5ECE" w:rsidRDefault="008C5ECE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</w:p>
    <w:p w14:paraId="57DBB34B" w14:textId="2F0295AE" w:rsidR="005B45C1" w:rsidRPr="00B877C1" w:rsidRDefault="005B45C1" w:rsidP="005B45C1">
      <w:pPr>
        <w:pStyle w:val="Standard"/>
        <w:spacing w:line="360" w:lineRule="auto"/>
        <w:rPr>
          <w:rFonts w:ascii="Arial" w:hAnsi="Arial" w:cs="Arial"/>
          <w:b/>
          <w:sz w:val="22"/>
          <w:szCs w:val="22"/>
        </w:rPr>
      </w:pPr>
      <w:r w:rsidRPr="00B877C1">
        <w:rPr>
          <w:rFonts w:ascii="Arial" w:hAnsi="Arial" w:cs="Arial"/>
          <w:b/>
          <w:sz w:val="22"/>
          <w:szCs w:val="22"/>
        </w:rPr>
        <w:lastRenderedPageBreak/>
        <w:t xml:space="preserve">1. PROJEKT </w:t>
      </w:r>
      <w:r w:rsidR="00BF280A">
        <w:rPr>
          <w:rFonts w:ascii="Arial" w:hAnsi="Arial" w:cs="Arial"/>
          <w:b/>
          <w:sz w:val="22"/>
          <w:szCs w:val="22"/>
        </w:rPr>
        <w:t>TECHNICZNY</w:t>
      </w:r>
      <w:r w:rsidRPr="00B877C1">
        <w:rPr>
          <w:rFonts w:ascii="Arial" w:hAnsi="Arial" w:cs="Arial"/>
          <w:b/>
          <w:sz w:val="22"/>
          <w:szCs w:val="22"/>
        </w:rPr>
        <w:t xml:space="preserve"> – CZĘŚĆ OPIS</w:t>
      </w:r>
      <w:r>
        <w:rPr>
          <w:rFonts w:ascii="Arial" w:hAnsi="Arial" w:cs="Arial"/>
          <w:b/>
          <w:sz w:val="22"/>
          <w:szCs w:val="22"/>
        </w:rPr>
        <w:t>OWA</w:t>
      </w:r>
    </w:p>
    <w:p w14:paraId="450B9F32" w14:textId="77777777" w:rsidR="005B45C1" w:rsidRPr="00B877C1" w:rsidRDefault="005B45C1" w:rsidP="005B45C1">
      <w:pPr>
        <w:pStyle w:val="Standard"/>
        <w:spacing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B877C1">
        <w:rPr>
          <w:rFonts w:ascii="Arial" w:hAnsi="Arial" w:cs="Arial"/>
          <w:b/>
          <w:sz w:val="22"/>
          <w:szCs w:val="22"/>
          <w:u w:val="single"/>
        </w:rPr>
        <w:t>1.1. Przedmiot opracowania:</w:t>
      </w:r>
    </w:p>
    <w:p w14:paraId="36E031BD" w14:textId="45F938D6" w:rsidR="00A453FE" w:rsidRDefault="001063BC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Zadanie </w:t>
      </w:r>
      <w:r w:rsidR="00A453FE">
        <w:rPr>
          <w:rFonts w:ascii="Arial" w:hAnsi="Arial" w:cs="Arial"/>
          <w:sz w:val="22"/>
          <w:szCs w:val="22"/>
        </w:rPr>
        <w:t xml:space="preserve">obejmuję </w:t>
      </w:r>
      <w:r w:rsidR="003B7DF5">
        <w:rPr>
          <w:rFonts w:ascii="Arial" w:hAnsi="Arial" w:cs="Arial"/>
          <w:sz w:val="22"/>
          <w:szCs w:val="22"/>
        </w:rPr>
        <w:t>budowę obiektów małej architektury w miejscu publicznym</w:t>
      </w:r>
      <w:r w:rsidR="00A453FE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 xml:space="preserve">o powierzchni opracowania </w:t>
      </w:r>
      <w:r w:rsidR="006620FD">
        <w:rPr>
          <w:rFonts w:ascii="Arial" w:hAnsi="Arial" w:cs="Arial"/>
          <w:sz w:val="22"/>
          <w:szCs w:val="22"/>
        </w:rPr>
        <w:t xml:space="preserve">1820,0 </w:t>
      </w:r>
      <w:r w:rsidRPr="001063BC">
        <w:rPr>
          <w:rFonts w:ascii="Arial" w:hAnsi="Arial" w:cs="Arial"/>
          <w:sz w:val="22"/>
          <w:szCs w:val="22"/>
        </w:rPr>
        <w:t>m²</w:t>
      </w:r>
      <w:r w:rsidR="00E420AD">
        <w:rPr>
          <w:rFonts w:ascii="Arial" w:hAnsi="Arial" w:cs="Arial"/>
          <w:sz w:val="22"/>
          <w:szCs w:val="22"/>
        </w:rPr>
        <w:t>.</w:t>
      </w:r>
      <w:r w:rsidR="000A3742">
        <w:rPr>
          <w:rFonts w:ascii="Arial" w:hAnsi="Arial" w:cs="Arial"/>
          <w:sz w:val="22"/>
          <w:szCs w:val="22"/>
        </w:rPr>
        <w:t xml:space="preserve"> </w:t>
      </w:r>
      <w:r w:rsidRPr="001063BC">
        <w:rPr>
          <w:rFonts w:ascii="Arial" w:hAnsi="Arial" w:cs="Arial"/>
          <w:sz w:val="22"/>
          <w:szCs w:val="22"/>
        </w:rPr>
        <w:t>In</w:t>
      </w:r>
      <w:r w:rsidR="00D23D0A">
        <w:rPr>
          <w:rFonts w:ascii="Arial" w:hAnsi="Arial" w:cs="Arial"/>
          <w:sz w:val="22"/>
          <w:szCs w:val="22"/>
        </w:rPr>
        <w:t xml:space="preserve">westycję zlokalizowano </w:t>
      </w:r>
      <w:r w:rsidR="00E420AD">
        <w:rPr>
          <w:rFonts w:ascii="Arial" w:hAnsi="Arial" w:cs="Arial"/>
          <w:sz w:val="22"/>
          <w:szCs w:val="22"/>
        </w:rPr>
        <w:t>na dział</w:t>
      </w:r>
      <w:r w:rsidR="006620FD">
        <w:rPr>
          <w:rFonts w:ascii="Arial" w:hAnsi="Arial" w:cs="Arial"/>
          <w:sz w:val="22"/>
          <w:szCs w:val="22"/>
        </w:rPr>
        <w:t>kach ewidencyjnych 4751, 4782</w:t>
      </w:r>
      <w:r w:rsidR="000A3742">
        <w:rPr>
          <w:rFonts w:ascii="Arial" w:hAnsi="Arial" w:cs="Arial"/>
          <w:sz w:val="22"/>
          <w:szCs w:val="22"/>
        </w:rPr>
        <w:br/>
      </w:r>
      <w:r w:rsidR="00A453FE">
        <w:rPr>
          <w:rFonts w:ascii="Arial" w:hAnsi="Arial" w:cs="Arial"/>
          <w:sz w:val="22"/>
          <w:szCs w:val="22"/>
        </w:rPr>
        <w:t>przy ul.</w:t>
      </w:r>
      <w:r w:rsidR="000B095B">
        <w:rPr>
          <w:rFonts w:ascii="Arial" w:hAnsi="Arial" w:cs="Arial"/>
          <w:sz w:val="22"/>
          <w:szCs w:val="22"/>
        </w:rPr>
        <w:t xml:space="preserve"> Cieszkowskiego 20a</w:t>
      </w:r>
      <w:r w:rsidR="00A453FE">
        <w:rPr>
          <w:rFonts w:ascii="Arial" w:hAnsi="Arial" w:cs="Arial"/>
          <w:sz w:val="22"/>
          <w:szCs w:val="22"/>
        </w:rPr>
        <w:t xml:space="preserve"> w Dąbrowie Górniczej.</w:t>
      </w:r>
    </w:p>
    <w:p w14:paraId="61E74918" w14:textId="3079FD26" w:rsidR="00A453FE" w:rsidRPr="008D6460" w:rsidRDefault="00A453FE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1063BC">
        <w:rPr>
          <w:rFonts w:ascii="Arial" w:hAnsi="Arial" w:cs="Arial"/>
          <w:sz w:val="22"/>
          <w:szCs w:val="22"/>
        </w:rPr>
        <w:t xml:space="preserve">Projektuje się </w:t>
      </w:r>
      <w:r w:rsidR="003B7DF5">
        <w:rPr>
          <w:rFonts w:ascii="Arial" w:hAnsi="Arial" w:cs="Arial"/>
          <w:sz w:val="22"/>
          <w:szCs w:val="22"/>
        </w:rPr>
        <w:t xml:space="preserve">budowę </w:t>
      </w:r>
      <w:r w:rsidR="006620FD">
        <w:rPr>
          <w:rFonts w:ascii="Arial" w:hAnsi="Arial" w:cs="Arial"/>
          <w:sz w:val="22"/>
          <w:szCs w:val="22"/>
        </w:rPr>
        <w:t>dwunastu</w:t>
      </w:r>
      <w:r w:rsidR="003B7DF5">
        <w:rPr>
          <w:rFonts w:ascii="Arial" w:hAnsi="Arial" w:cs="Arial"/>
          <w:sz w:val="22"/>
          <w:szCs w:val="22"/>
        </w:rPr>
        <w:t xml:space="preserve"> urządze</w:t>
      </w:r>
      <w:r w:rsidR="00944634">
        <w:rPr>
          <w:rFonts w:ascii="Arial" w:hAnsi="Arial" w:cs="Arial"/>
          <w:sz w:val="22"/>
          <w:szCs w:val="22"/>
        </w:rPr>
        <w:t>ń</w:t>
      </w:r>
      <w:r w:rsidR="003B7DF5">
        <w:rPr>
          <w:rFonts w:ascii="Arial" w:hAnsi="Arial" w:cs="Arial"/>
          <w:sz w:val="22"/>
          <w:szCs w:val="22"/>
        </w:rPr>
        <w:t xml:space="preserve"> zabawow</w:t>
      </w:r>
      <w:r w:rsidR="00944634">
        <w:rPr>
          <w:rFonts w:ascii="Arial" w:hAnsi="Arial" w:cs="Arial"/>
          <w:sz w:val="22"/>
          <w:szCs w:val="22"/>
        </w:rPr>
        <w:t>ych</w:t>
      </w:r>
      <w:r w:rsidR="003B7DF5">
        <w:rPr>
          <w:rFonts w:ascii="Arial" w:hAnsi="Arial" w:cs="Arial"/>
          <w:sz w:val="22"/>
          <w:szCs w:val="22"/>
        </w:rPr>
        <w:t xml:space="preserve">, </w:t>
      </w:r>
      <w:r w:rsidR="006620FD">
        <w:rPr>
          <w:rFonts w:ascii="Arial" w:hAnsi="Arial" w:cs="Arial"/>
          <w:sz w:val="22"/>
          <w:szCs w:val="22"/>
        </w:rPr>
        <w:t>jednej ławki</w:t>
      </w:r>
      <w:r w:rsidR="003B7DF5">
        <w:rPr>
          <w:rFonts w:ascii="Arial" w:hAnsi="Arial" w:cs="Arial"/>
          <w:sz w:val="22"/>
          <w:szCs w:val="22"/>
        </w:rPr>
        <w:t xml:space="preserve"> </w:t>
      </w:r>
      <w:r w:rsidR="00366CA4">
        <w:rPr>
          <w:rFonts w:ascii="Arial" w:hAnsi="Arial" w:cs="Arial"/>
          <w:sz w:val="22"/>
          <w:szCs w:val="22"/>
        </w:rPr>
        <w:t>bez oparcia</w:t>
      </w:r>
      <w:r w:rsidR="003B7DF5">
        <w:rPr>
          <w:rFonts w:ascii="Arial" w:hAnsi="Arial" w:cs="Arial"/>
          <w:sz w:val="22"/>
          <w:szCs w:val="22"/>
        </w:rPr>
        <w:t>, jednego kosza na śmieci oraz jednej tablicy z regulaminem</w:t>
      </w:r>
      <w:r w:rsidRPr="008D6460">
        <w:rPr>
          <w:rFonts w:ascii="Arial" w:hAnsi="Arial" w:cs="Arial"/>
          <w:sz w:val="22"/>
          <w:szCs w:val="22"/>
        </w:rPr>
        <w:t>.</w:t>
      </w:r>
    </w:p>
    <w:p w14:paraId="00EC0067" w14:textId="4FA18F08" w:rsidR="00A453FE" w:rsidRDefault="00A453FE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D6460">
        <w:rPr>
          <w:rFonts w:ascii="Arial" w:hAnsi="Arial" w:cs="Arial"/>
          <w:sz w:val="22"/>
          <w:szCs w:val="22"/>
        </w:rPr>
        <w:t xml:space="preserve">Pod </w:t>
      </w:r>
      <w:r w:rsidR="004A1016">
        <w:rPr>
          <w:rFonts w:ascii="Arial" w:hAnsi="Arial" w:cs="Arial"/>
          <w:sz w:val="22"/>
          <w:szCs w:val="22"/>
        </w:rPr>
        <w:t xml:space="preserve">niektórymi </w:t>
      </w:r>
      <w:r w:rsidRPr="008D6460">
        <w:rPr>
          <w:rFonts w:ascii="Arial" w:hAnsi="Arial" w:cs="Arial"/>
          <w:sz w:val="22"/>
          <w:szCs w:val="22"/>
        </w:rPr>
        <w:t xml:space="preserve">urządzeniami placu zabaw projektuje się nawierzchnię bezpieczną wykonaną </w:t>
      </w:r>
      <w:r w:rsidRPr="008D6460">
        <w:rPr>
          <w:rFonts w:ascii="Arial" w:hAnsi="Arial" w:cs="Arial"/>
          <w:sz w:val="22"/>
          <w:szCs w:val="22"/>
        </w:rPr>
        <w:br/>
        <w:t xml:space="preserve">z czarnych mat </w:t>
      </w:r>
      <w:r w:rsidR="004A1016">
        <w:rPr>
          <w:rFonts w:ascii="Arial" w:hAnsi="Arial" w:cs="Arial"/>
          <w:sz w:val="22"/>
          <w:szCs w:val="22"/>
        </w:rPr>
        <w:t>przerostowych</w:t>
      </w:r>
      <w:r w:rsidRPr="008D6460">
        <w:rPr>
          <w:rFonts w:ascii="Arial" w:hAnsi="Arial" w:cs="Arial"/>
          <w:sz w:val="22"/>
          <w:szCs w:val="22"/>
        </w:rPr>
        <w:t xml:space="preserve"> amortyzujących upadek dzieci. </w:t>
      </w:r>
    </w:p>
    <w:p w14:paraId="02C89071" w14:textId="05BC2979" w:rsidR="00D5605D" w:rsidRDefault="00D5605D" w:rsidP="00A453F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Dopełnieniem projektu jest wykonanie trawnika z siewu.</w:t>
      </w:r>
    </w:p>
    <w:p w14:paraId="7AD9D701" w14:textId="5DB5989B" w:rsidR="007104AD" w:rsidRPr="00EB5D29" w:rsidRDefault="007104AD" w:rsidP="00EB5D29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56254F4F" w14:textId="77777777" w:rsidR="002C4DF3" w:rsidRPr="00B877C1" w:rsidRDefault="002C4DF3" w:rsidP="002C4DF3">
      <w:pPr>
        <w:spacing w:line="360" w:lineRule="auto"/>
        <w:jc w:val="both"/>
        <w:rPr>
          <w:rFonts w:ascii="Arial" w:hAnsi="Arial" w:cs="Arial"/>
          <w:b/>
          <w:color w:val="000000"/>
          <w:u w:val="single"/>
        </w:rPr>
      </w:pPr>
      <w:r w:rsidRPr="00B877C1">
        <w:rPr>
          <w:rFonts w:ascii="Arial" w:hAnsi="Arial" w:cs="Arial"/>
          <w:b/>
          <w:color w:val="000000"/>
          <w:u w:val="single"/>
        </w:rPr>
        <w:t>1.2. Kody robót według Wspólnego Słownika Zamówień:</w:t>
      </w:r>
    </w:p>
    <w:p w14:paraId="6F75DA1D" w14:textId="77777777" w:rsidR="00DF36F2" w:rsidRDefault="00DF36F2" w:rsidP="00DF36F2">
      <w:pPr>
        <w:spacing w:before="16" w:after="0" w:line="360" w:lineRule="auto"/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</w:pP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KOD CPV 45233250-6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nawierzchni, z wyjątkiem dróg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  <w:t>KOD CPV 45112723-9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kształtowania placów zabaw</w:t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br/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45100000-8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Przygotowanie terenu pod budowę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45111200-0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 xml:space="preserve">Roboty w zakresie przygotowania terenu pod budowę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i roboty ziemne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45111291-4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w zakresie zagospodarowania terenu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45113000-2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Roboty na placu budowy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br/>
      </w:r>
      <w:r w:rsidRPr="0096636D">
        <w:rPr>
          <w:rStyle w:val="Hipercze"/>
          <w:rFonts w:ascii="Arial" w:eastAsia="Arial" w:hAnsi="Arial" w:cs="Arial"/>
          <w:bCs/>
          <w:color w:val="auto"/>
          <w:szCs w:val="24"/>
          <w:u w:val="none"/>
        </w:rPr>
        <w:t xml:space="preserve">KOD CPV 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>45112210-0</w:t>
      </w:r>
      <w:r w:rsidRPr="0096636D">
        <w:rPr>
          <w:rStyle w:val="Hipercze"/>
          <w:rFonts w:ascii="Arial" w:eastAsia="Times New Roman" w:hAnsi="Arial" w:cs="Arial"/>
          <w:bCs/>
          <w:color w:val="auto"/>
          <w:szCs w:val="24"/>
          <w:u w:val="none"/>
        </w:rPr>
        <w:tab/>
        <w:t>Usuwanie wierzchniej warstwy gleby</w:t>
      </w:r>
    </w:p>
    <w:p w14:paraId="0CDADF12" w14:textId="3C133325" w:rsidR="00D5605D" w:rsidRPr="00817F41" w:rsidRDefault="00D5605D" w:rsidP="00817F41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after="0" w:line="360" w:lineRule="auto"/>
        <w:jc w:val="both"/>
        <w:rPr>
          <w:rStyle w:val="Hipercze"/>
          <w:rFonts w:ascii="Arial" w:eastAsia="Times New Roman" w:hAnsi="Arial" w:cs="Arial"/>
          <w:color w:val="auto"/>
          <w:u w:val="none"/>
        </w:rPr>
      </w:pPr>
      <w:r w:rsidRPr="00B87CA4">
        <w:rPr>
          <w:rStyle w:val="Hipercze"/>
          <w:rFonts w:ascii="Arial" w:eastAsia="Times New Roman" w:hAnsi="Arial" w:cs="Arial"/>
          <w:bCs/>
          <w:color w:val="auto"/>
          <w:u w:val="none"/>
        </w:rPr>
        <w:t>KOD CPV 77314100-5</w:t>
      </w:r>
      <w:r w:rsidRPr="00B87CA4">
        <w:rPr>
          <w:rStyle w:val="Hipercze"/>
          <w:rFonts w:ascii="Arial" w:eastAsia="Times New Roman" w:hAnsi="Arial" w:cs="Arial"/>
          <w:color w:val="auto"/>
          <w:u w:val="none"/>
        </w:rPr>
        <w:tab/>
        <w:t>Usługi w zakresie trawników</w:t>
      </w:r>
    </w:p>
    <w:p w14:paraId="7B9A8E26" w14:textId="5E062165" w:rsidR="005F02B3" w:rsidRPr="00843A0A" w:rsidRDefault="0048463B" w:rsidP="00D87120">
      <w:pPr>
        <w:spacing w:before="16" w:after="0"/>
        <w:rPr>
          <w:rFonts w:ascii="Arial" w:hAnsi="Arial" w:cs="Arial"/>
          <w:b/>
          <w:bCs/>
          <w:color w:val="000000"/>
          <w:u w:val="single"/>
        </w:rPr>
      </w:pPr>
      <w:r w:rsidRPr="00EB5D29">
        <w:rPr>
          <w:rFonts w:ascii="Arial" w:hAnsi="Arial" w:cs="Arial"/>
        </w:rPr>
        <w:br/>
      </w:r>
      <w:r w:rsidR="002C4DF3"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1.3.  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ds</w:t>
      </w:r>
      <w:r w:rsidR="002C4DF3" w:rsidRPr="00B877C1">
        <w:rPr>
          <w:rFonts w:ascii="Arial" w:hAnsi="Arial" w:cs="Arial"/>
          <w:b/>
          <w:bCs/>
          <w:color w:val="000000"/>
          <w:spacing w:val="2"/>
          <w:u w:val="single"/>
        </w:rPr>
        <w:t>t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5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 xml:space="preserve">a </w:t>
      </w:r>
      <w:r w:rsidR="002C4DF3" w:rsidRPr="00B877C1">
        <w:rPr>
          <w:rFonts w:ascii="Arial" w:hAnsi="Arial" w:cs="Arial"/>
          <w:b/>
          <w:bCs/>
          <w:color w:val="000000"/>
          <w:spacing w:val="-139"/>
          <w:u w:val="single"/>
        </w:rPr>
        <w:t xml:space="preserve">  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-1"/>
          <w:u w:val="single"/>
        </w:rPr>
        <w:t>p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c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o</w:t>
      </w:r>
      <w:r w:rsidR="002C4DF3" w:rsidRPr="00B877C1">
        <w:rPr>
          <w:rFonts w:ascii="Arial" w:hAnsi="Arial" w:cs="Arial"/>
          <w:b/>
          <w:bCs/>
          <w:color w:val="000000"/>
          <w:spacing w:val="3"/>
          <w:u w:val="single"/>
        </w:rPr>
        <w:t>w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</w:t>
      </w:r>
      <w:r w:rsidR="002C4DF3" w:rsidRPr="00B877C1">
        <w:rPr>
          <w:rFonts w:ascii="Arial" w:hAnsi="Arial" w:cs="Arial"/>
          <w:b/>
          <w:bCs/>
          <w:color w:val="000000"/>
          <w:spacing w:val="1"/>
          <w:u w:val="single"/>
        </w:rPr>
        <w:t>ni</w:t>
      </w:r>
      <w:r w:rsidR="002C4DF3" w:rsidRPr="00B877C1">
        <w:rPr>
          <w:rFonts w:ascii="Arial" w:hAnsi="Arial" w:cs="Arial"/>
          <w:b/>
          <w:bCs/>
          <w:color w:val="000000"/>
          <w:u w:val="single"/>
        </w:rPr>
        <w:t>a:</w:t>
      </w:r>
    </w:p>
    <w:p w14:paraId="6B13873D" w14:textId="77777777" w:rsidR="002C4DF3" w:rsidRPr="00B877C1" w:rsidRDefault="002C4DF3" w:rsidP="002C4DF3">
      <w:pPr>
        <w:pStyle w:val="Standard"/>
        <w:spacing w:line="360" w:lineRule="auto"/>
        <w:ind w:left="567" w:right="603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1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z w:val="22"/>
          <w:szCs w:val="22"/>
        </w:rPr>
        <w:t>l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ce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B877C1">
        <w:rPr>
          <w:rFonts w:ascii="Arial" w:hAnsi="Arial" w:cs="Arial"/>
          <w:color w:val="000000"/>
          <w:sz w:val="22"/>
          <w:szCs w:val="22"/>
        </w:rPr>
        <w:t>to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67381463" w14:textId="75297BA6" w:rsidR="002C4DF3" w:rsidRPr="00B877C1" w:rsidRDefault="002C4DF3" w:rsidP="002C4DF3">
      <w:pPr>
        <w:pStyle w:val="Standard"/>
        <w:spacing w:line="360" w:lineRule="auto"/>
        <w:ind w:left="567" w:right="504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2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Mapa </w:t>
      </w:r>
      <w:r w:rsidR="001063BC">
        <w:rPr>
          <w:rFonts w:ascii="Arial" w:hAnsi="Arial" w:cs="Arial"/>
          <w:color w:val="000000"/>
          <w:spacing w:val="-1"/>
          <w:sz w:val="22"/>
          <w:szCs w:val="22"/>
        </w:rPr>
        <w:t>do celów projektowych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, skala: 1:500</w:t>
      </w:r>
    </w:p>
    <w:p w14:paraId="6D730316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 w:rsidRPr="00B877C1">
        <w:rPr>
          <w:rFonts w:ascii="Arial" w:hAnsi="Arial" w:cs="Arial"/>
          <w:color w:val="000000"/>
          <w:spacing w:val="-2"/>
          <w:sz w:val="22"/>
          <w:szCs w:val="22"/>
        </w:rPr>
        <w:t>3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 xml:space="preserve">. 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</w:t>
      </w:r>
      <w:r w:rsidRPr="00B877C1">
        <w:rPr>
          <w:rFonts w:ascii="Arial" w:hAnsi="Arial" w:cs="Arial"/>
          <w:color w:val="000000"/>
          <w:spacing w:val="2"/>
          <w:sz w:val="22"/>
          <w:szCs w:val="22"/>
        </w:rPr>
        <w:t>j</w:t>
      </w:r>
      <w:r w:rsidRPr="00B877C1">
        <w:rPr>
          <w:rFonts w:ascii="Arial" w:hAnsi="Arial" w:cs="Arial"/>
          <w:color w:val="000000"/>
          <w:sz w:val="22"/>
          <w:szCs w:val="22"/>
        </w:rPr>
        <w:t>a w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nie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1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p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o</w:t>
      </w:r>
      <w:r w:rsidRPr="00B877C1">
        <w:rPr>
          <w:rFonts w:ascii="Arial" w:hAnsi="Arial" w:cs="Arial"/>
          <w:color w:val="000000"/>
          <w:sz w:val="22"/>
          <w:szCs w:val="22"/>
        </w:rPr>
        <w:t>m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5"/>
          <w:sz w:val="22"/>
          <w:szCs w:val="22"/>
        </w:rPr>
        <w:t xml:space="preserve"> </w:t>
      </w:r>
      <w:r w:rsidRPr="00B877C1">
        <w:rPr>
          <w:rFonts w:ascii="Arial" w:hAnsi="Arial" w:cs="Arial"/>
          <w:color w:val="000000"/>
          <w:sz w:val="22"/>
          <w:szCs w:val="22"/>
        </w:rPr>
        <w:t>i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z w:val="22"/>
          <w:szCs w:val="22"/>
        </w:rPr>
        <w:t>w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e</w:t>
      </w:r>
      <w:r w:rsidRPr="00B877C1">
        <w:rPr>
          <w:rFonts w:ascii="Arial" w:hAnsi="Arial" w:cs="Arial"/>
          <w:color w:val="000000"/>
          <w:sz w:val="22"/>
          <w:szCs w:val="22"/>
        </w:rPr>
        <w:t>n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t</w:t>
      </w:r>
      <w:r w:rsidRPr="00B877C1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B877C1">
        <w:rPr>
          <w:rFonts w:ascii="Arial" w:hAnsi="Arial" w:cs="Arial"/>
          <w:color w:val="000000"/>
          <w:sz w:val="22"/>
          <w:szCs w:val="22"/>
        </w:rPr>
        <w:t>y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za</w:t>
      </w:r>
      <w:r w:rsidRPr="00B877C1">
        <w:rPr>
          <w:rFonts w:ascii="Arial" w:hAnsi="Arial" w:cs="Arial"/>
          <w:color w:val="000000"/>
          <w:spacing w:val="-3"/>
          <w:sz w:val="22"/>
          <w:szCs w:val="22"/>
        </w:rPr>
        <w:t>c</w:t>
      </w:r>
      <w:r w:rsidRPr="00B877C1">
        <w:rPr>
          <w:rFonts w:ascii="Arial" w:hAnsi="Arial" w:cs="Arial"/>
          <w:color w:val="000000"/>
          <w:sz w:val="22"/>
          <w:szCs w:val="22"/>
        </w:rPr>
        <w:t>yj</w:t>
      </w:r>
      <w:r w:rsidRPr="00B877C1">
        <w:rPr>
          <w:rFonts w:ascii="Arial" w:hAnsi="Arial" w:cs="Arial"/>
          <w:color w:val="000000"/>
          <w:spacing w:val="-2"/>
          <w:sz w:val="22"/>
          <w:szCs w:val="22"/>
        </w:rPr>
        <w:t>ne</w:t>
      </w:r>
      <w:r w:rsidRPr="00B877C1">
        <w:rPr>
          <w:rFonts w:ascii="Arial" w:hAnsi="Arial" w:cs="Arial"/>
          <w:color w:val="000000"/>
          <w:sz w:val="22"/>
          <w:szCs w:val="22"/>
        </w:rPr>
        <w:t>.</w:t>
      </w:r>
    </w:p>
    <w:p w14:paraId="704A5D1F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4. </w:t>
      </w:r>
      <w:r w:rsidRPr="00B877C1">
        <w:rPr>
          <w:rFonts w:ascii="Arial" w:hAnsi="Arial" w:cs="Arial"/>
          <w:sz w:val="22"/>
          <w:szCs w:val="22"/>
        </w:rPr>
        <w:t>Ustawa Prawo Budowlane z dnia 7 lipca 1994 roku</w:t>
      </w:r>
    </w:p>
    <w:p w14:paraId="6FE3714F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color w:val="000000"/>
          <w:sz w:val="22"/>
          <w:szCs w:val="22"/>
        </w:rPr>
        <w:t xml:space="preserve">5. </w:t>
      </w:r>
      <w:r w:rsidRPr="00B877C1">
        <w:rPr>
          <w:rFonts w:ascii="Arial" w:hAnsi="Arial" w:cs="Arial"/>
          <w:sz w:val="22"/>
          <w:szCs w:val="22"/>
        </w:rPr>
        <w:t xml:space="preserve">Rozporządzenie Rady Ministrów z dnia 9 listopada 2010 r., w sprawie przedsięwzięć mogących znacząco oddziaływać na środowisko </w:t>
      </w:r>
    </w:p>
    <w:p w14:paraId="037ED811" w14:textId="77777777" w:rsidR="002C4DF3" w:rsidRPr="00B877C1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sz w:val="22"/>
          <w:szCs w:val="22"/>
        </w:rPr>
        <w:t xml:space="preserve">6. Rozporządzenie Ministra Infrastruktury z dnia 3 lipca 2003 roku w sprawie szczegółowego zakresu i formy projektu budowlanego </w:t>
      </w:r>
    </w:p>
    <w:p w14:paraId="3433BB19" w14:textId="3FE3A57A" w:rsidR="002C4DF3" w:rsidRDefault="002C4DF3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B877C1">
        <w:rPr>
          <w:rFonts w:ascii="Arial" w:hAnsi="Arial" w:cs="Arial"/>
          <w:sz w:val="22"/>
          <w:szCs w:val="22"/>
        </w:rPr>
        <w:t xml:space="preserve">7. Rozporządzenie Ministra Infrastruktury z dnia </w:t>
      </w:r>
      <w:r w:rsidR="003B5AF4">
        <w:rPr>
          <w:rFonts w:ascii="Arial" w:hAnsi="Arial" w:cs="Arial"/>
          <w:sz w:val="22"/>
          <w:szCs w:val="22"/>
        </w:rPr>
        <w:t>09.11.2023</w:t>
      </w:r>
      <w:r w:rsidRPr="00B877C1">
        <w:rPr>
          <w:rFonts w:ascii="Arial" w:hAnsi="Arial" w:cs="Arial"/>
          <w:sz w:val="22"/>
          <w:szCs w:val="22"/>
        </w:rPr>
        <w:t xml:space="preserve"> roku w sprawie informacji dotyczącej bezpieczeństwa i ochrony zdrowia oraz planu </w:t>
      </w:r>
    </w:p>
    <w:p w14:paraId="07E8D842" w14:textId="51C7A688" w:rsidR="005745D0" w:rsidRPr="008F460D" w:rsidRDefault="005745D0" w:rsidP="005745D0">
      <w:pPr>
        <w:pStyle w:val="Standard"/>
        <w:spacing w:line="360" w:lineRule="auto"/>
        <w:ind w:left="567" w:right="362"/>
        <w:jc w:val="both"/>
        <w:rPr>
          <w:rFonts w:ascii="Arial" w:hAnsi="Arial" w:cs="Arial"/>
          <w:sz w:val="22"/>
          <w:szCs w:val="22"/>
        </w:rPr>
      </w:pPr>
      <w:r w:rsidRPr="008F460D">
        <w:rPr>
          <w:rFonts w:ascii="Arial" w:hAnsi="Arial" w:cs="Arial"/>
          <w:sz w:val="22"/>
          <w:szCs w:val="22"/>
        </w:rPr>
        <w:t xml:space="preserve">8. 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Rozporządzeniem Ministra Infrastruktury z dnia </w:t>
      </w:r>
      <w:r>
        <w:rPr>
          <w:rFonts w:ascii="Arial" w:hAnsi="Arial" w:cs="Arial"/>
          <w:sz w:val="22"/>
          <w:szCs w:val="22"/>
          <w:shd w:val="clear" w:color="auto" w:fill="FFFFFF"/>
        </w:rPr>
        <w:t>09 listopada 2023</w:t>
      </w:r>
      <w:r w:rsidRPr="008F460D">
        <w:rPr>
          <w:rFonts w:ascii="Arial" w:hAnsi="Arial" w:cs="Arial"/>
          <w:sz w:val="22"/>
          <w:szCs w:val="22"/>
          <w:shd w:val="clear" w:color="auto" w:fill="FFFFFF"/>
        </w:rPr>
        <w:t xml:space="preserve"> w sprawie warunków technicznych, jakim powinny odpowiadać budynki i ich usytuowanie </w:t>
      </w:r>
    </w:p>
    <w:p w14:paraId="3F9D8D64" w14:textId="140EEF68" w:rsidR="002C4DF3" w:rsidRPr="00B877C1" w:rsidRDefault="005745D0" w:rsidP="002C4DF3">
      <w:pPr>
        <w:pStyle w:val="Standard"/>
        <w:spacing w:line="360" w:lineRule="auto"/>
        <w:ind w:left="567" w:right="362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9</w:t>
      </w:r>
      <w:r w:rsidR="002C4DF3" w:rsidRPr="00B877C1">
        <w:rPr>
          <w:rFonts w:ascii="Arial" w:hAnsi="Arial" w:cs="Arial"/>
          <w:sz w:val="22"/>
          <w:szCs w:val="22"/>
        </w:rPr>
        <w:t>. Literatura – wydania producentów materiałów</w:t>
      </w:r>
    </w:p>
    <w:p w14:paraId="492E60CC" w14:textId="77777777" w:rsidR="008D6460" w:rsidRDefault="008D6460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2EB82203" w14:textId="77777777" w:rsidR="002C4DF3" w:rsidRDefault="002C4DF3" w:rsidP="002C4DF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</w:pP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lastRenderedPageBreak/>
        <w:t>2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.</w:t>
      </w:r>
      <w:r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CH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A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S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2"/>
          <w:sz w:val="22"/>
          <w:szCs w:val="22"/>
          <w:u w:val="single"/>
        </w:rPr>
        <w:t>Y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K</w:t>
      </w:r>
      <w:r w:rsidRPr="00B877C1">
        <w:rPr>
          <w:rFonts w:ascii="Arial" w:hAnsi="Arial" w:cs="Arial"/>
          <w:b/>
          <w:bCs/>
          <w:color w:val="000000"/>
          <w:sz w:val="22"/>
          <w:szCs w:val="22"/>
          <w:u w:val="single"/>
        </w:rPr>
        <w:t xml:space="preserve">A </w:t>
      </w:r>
      <w:r w:rsidRPr="00B877C1">
        <w:rPr>
          <w:rFonts w:ascii="Arial" w:hAnsi="Arial" w:cs="Arial"/>
          <w:b/>
          <w:bCs/>
          <w:color w:val="000000"/>
          <w:spacing w:val="-142"/>
          <w:sz w:val="22"/>
          <w:szCs w:val="22"/>
          <w:u w:val="single"/>
        </w:rPr>
        <w:t xml:space="preserve"> </w:t>
      </w:r>
      <w:r w:rsidRPr="00B877C1">
        <w:rPr>
          <w:rFonts w:ascii="Arial" w:hAnsi="Arial" w:cs="Arial"/>
          <w:b/>
          <w:bCs/>
          <w:color w:val="000000"/>
          <w:spacing w:val="-2"/>
          <w:sz w:val="22"/>
          <w:szCs w:val="22"/>
          <w:u w:val="single"/>
        </w:rPr>
        <w:t>T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R</w:t>
      </w:r>
      <w:r w:rsidRPr="00B877C1">
        <w:rPr>
          <w:rFonts w:ascii="Arial" w:hAnsi="Arial" w:cs="Arial"/>
          <w:b/>
          <w:bCs/>
          <w:color w:val="000000"/>
          <w:spacing w:val="1"/>
          <w:sz w:val="22"/>
          <w:szCs w:val="22"/>
          <w:u w:val="single"/>
        </w:rPr>
        <w:t>E</w:t>
      </w:r>
      <w:r w:rsidRPr="00B877C1">
        <w:rPr>
          <w:rFonts w:ascii="Arial" w:hAnsi="Arial" w:cs="Arial"/>
          <w:b/>
          <w:bCs/>
          <w:color w:val="000000"/>
          <w:spacing w:val="-1"/>
          <w:sz w:val="22"/>
          <w:szCs w:val="22"/>
          <w:u w:val="single"/>
        </w:rPr>
        <w:t>NU:</w:t>
      </w:r>
    </w:p>
    <w:p w14:paraId="68FDA44E" w14:textId="27797EA3" w:rsidR="002C4DF3" w:rsidRPr="00B877C1" w:rsidRDefault="002C4DF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>
        <w:rPr>
          <w:rFonts w:ascii="Arial" w:hAnsi="Arial" w:cs="Arial"/>
          <w:b/>
          <w:bCs/>
          <w:color w:val="000000"/>
          <w:spacing w:val="-16"/>
          <w:u w:val="single"/>
        </w:rPr>
        <w:t>2.1</w:t>
      </w:r>
      <w:r w:rsidRPr="00B877C1">
        <w:rPr>
          <w:rFonts w:ascii="Arial" w:hAnsi="Arial" w:cs="Arial"/>
          <w:b/>
          <w:bCs/>
          <w:color w:val="000000"/>
          <w:spacing w:val="-16"/>
          <w:u w:val="single"/>
        </w:rPr>
        <w:t xml:space="preserve">.  </w:t>
      </w:r>
      <w:r>
        <w:rPr>
          <w:rFonts w:ascii="Arial" w:hAnsi="Arial" w:cs="Arial"/>
          <w:b/>
          <w:bCs/>
          <w:color w:val="000000"/>
          <w:spacing w:val="1"/>
          <w:u w:val="single"/>
        </w:rPr>
        <w:t>Stan istniejący</w:t>
      </w:r>
      <w:r w:rsidRPr="00B877C1">
        <w:rPr>
          <w:rFonts w:ascii="Arial" w:hAnsi="Arial" w:cs="Arial"/>
          <w:b/>
          <w:bCs/>
          <w:color w:val="000000"/>
          <w:u w:val="single"/>
        </w:rPr>
        <w:t>:</w:t>
      </w:r>
    </w:p>
    <w:p w14:paraId="2255E717" w14:textId="427CAAC1" w:rsidR="002C4DF3" w:rsidRDefault="0048463B" w:rsidP="004E085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 w:rsidRPr="004876F6">
        <w:rPr>
          <w:rFonts w:ascii="Arial" w:hAnsi="Arial" w:cs="Arial"/>
          <w:color w:val="000000"/>
        </w:rPr>
        <w:t>D</w:t>
      </w:r>
      <w:r w:rsidRPr="004876F6">
        <w:rPr>
          <w:rFonts w:ascii="Arial" w:hAnsi="Arial" w:cs="Arial"/>
          <w:color w:val="000000"/>
          <w:spacing w:val="-2"/>
        </w:rPr>
        <w:t>z</w:t>
      </w:r>
      <w:r w:rsidRPr="004876F6">
        <w:rPr>
          <w:rFonts w:ascii="Arial" w:hAnsi="Arial" w:cs="Arial"/>
          <w:color w:val="000000"/>
        </w:rPr>
        <w:t>iał</w:t>
      </w:r>
      <w:r w:rsidRPr="004876F6">
        <w:rPr>
          <w:rFonts w:ascii="Arial" w:hAnsi="Arial" w:cs="Arial"/>
          <w:color w:val="000000"/>
          <w:spacing w:val="-2"/>
        </w:rPr>
        <w:t>k</w:t>
      </w:r>
      <w:r w:rsidR="004E0853">
        <w:rPr>
          <w:rFonts w:ascii="Arial" w:hAnsi="Arial" w:cs="Arial"/>
          <w:color w:val="000000"/>
        </w:rPr>
        <w:t>i</w:t>
      </w:r>
      <w:r w:rsidRPr="004876F6">
        <w:rPr>
          <w:rFonts w:ascii="Arial" w:hAnsi="Arial" w:cs="Arial"/>
          <w:color w:val="000000"/>
        </w:rPr>
        <w:t xml:space="preserve"> </w:t>
      </w:r>
      <w:r w:rsidRPr="004876F6">
        <w:rPr>
          <w:rFonts w:ascii="Arial" w:hAnsi="Arial" w:cs="Arial"/>
          <w:color w:val="000000"/>
          <w:spacing w:val="18"/>
        </w:rPr>
        <w:t xml:space="preserve"> </w:t>
      </w:r>
      <w:r>
        <w:rPr>
          <w:rFonts w:ascii="Arial" w:hAnsi="Arial" w:cs="Arial"/>
          <w:color w:val="000000"/>
        </w:rPr>
        <w:t>ewidencyjn</w:t>
      </w:r>
      <w:r w:rsidR="004E0853">
        <w:rPr>
          <w:rFonts w:ascii="Arial" w:hAnsi="Arial" w:cs="Arial"/>
          <w:color w:val="000000"/>
        </w:rPr>
        <w:t>e</w:t>
      </w:r>
      <w:r>
        <w:rPr>
          <w:rFonts w:ascii="Arial" w:hAnsi="Arial" w:cs="Arial"/>
          <w:color w:val="000000"/>
        </w:rPr>
        <w:t xml:space="preserve"> nr </w:t>
      </w:r>
      <w:r w:rsidR="004E0853">
        <w:rPr>
          <w:rFonts w:ascii="Arial" w:hAnsi="Arial" w:cs="Arial"/>
          <w:color w:val="000000"/>
        </w:rPr>
        <w:t>4751, 4782</w:t>
      </w:r>
      <w:r w:rsidR="00944634">
        <w:rPr>
          <w:rFonts w:ascii="Arial" w:hAnsi="Arial" w:cs="Arial"/>
          <w:color w:val="000000"/>
        </w:rPr>
        <w:t xml:space="preserve"> </w:t>
      </w:r>
      <w:r w:rsidR="00D5605D">
        <w:rPr>
          <w:rFonts w:ascii="Arial" w:hAnsi="Arial" w:cs="Arial"/>
          <w:color w:val="000000"/>
        </w:rPr>
        <w:t>są</w:t>
      </w:r>
      <w:r>
        <w:rPr>
          <w:rFonts w:ascii="Arial" w:hAnsi="Arial" w:cs="Arial"/>
          <w:color w:val="000000"/>
        </w:rPr>
        <w:t xml:space="preserve"> zagospodarowan</w:t>
      </w:r>
      <w:r w:rsidR="00D5605D">
        <w:rPr>
          <w:rFonts w:ascii="Arial" w:hAnsi="Arial" w:cs="Arial"/>
          <w:color w:val="000000"/>
        </w:rPr>
        <w:t>e poprzez budynek żłobka nr 5 wraz z infrastrukturą towarzyszącą, dojścia piesze, zieleń oraz plac zabaw.</w:t>
      </w:r>
      <w:r w:rsidR="000F2A37">
        <w:rPr>
          <w:rFonts w:ascii="Arial" w:hAnsi="Arial" w:cs="Arial"/>
          <w:color w:val="000000"/>
        </w:rPr>
        <w:t xml:space="preserve"> Teren pod inwestycję jest obecnie niezagospodarowany.</w:t>
      </w:r>
    </w:p>
    <w:p w14:paraId="4BA67CE1" w14:textId="77777777" w:rsidR="004E0853" w:rsidRPr="004E0853" w:rsidRDefault="004E0853" w:rsidP="004E085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</w:p>
    <w:p w14:paraId="32F5A8CE" w14:textId="77777777" w:rsidR="00D52DB3" w:rsidRPr="00F32472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 w:rsidRPr="00F32472">
        <w:rPr>
          <w:rFonts w:ascii="Arial" w:hAnsi="Arial" w:cs="Arial"/>
          <w:b/>
          <w:sz w:val="22"/>
          <w:u w:val="single"/>
        </w:rPr>
        <w:t>2.</w:t>
      </w:r>
      <w:r>
        <w:rPr>
          <w:rFonts w:ascii="Arial" w:hAnsi="Arial" w:cs="Arial"/>
          <w:b/>
          <w:sz w:val="22"/>
          <w:u w:val="single"/>
        </w:rPr>
        <w:t>2</w:t>
      </w:r>
      <w:r w:rsidRPr="00F32472">
        <w:rPr>
          <w:rFonts w:ascii="Arial" w:hAnsi="Arial" w:cs="Arial"/>
          <w:b/>
          <w:sz w:val="22"/>
          <w:u w:val="single"/>
        </w:rPr>
        <w:t xml:space="preserve">. Istniejąca infrastruktura </w:t>
      </w:r>
      <w:r>
        <w:rPr>
          <w:rFonts w:ascii="Arial" w:hAnsi="Arial" w:cs="Arial"/>
          <w:b/>
          <w:sz w:val="22"/>
          <w:u w:val="single"/>
        </w:rPr>
        <w:t xml:space="preserve">techniczna i </w:t>
      </w:r>
      <w:r w:rsidRPr="00F32472">
        <w:rPr>
          <w:rFonts w:ascii="Arial" w:hAnsi="Arial" w:cs="Arial"/>
          <w:b/>
          <w:sz w:val="22"/>
          <w:u w:val="single"/>
        </w:rPr>
        <w:t>drogowa</w:t>
      </w:r>
    </w:p>
    <w:p w14:paraId="1559B271" w14:textId="1F3DBD43" w:rsidR="00D52DB3" w:rsidRDefault="00D52DB3" w:rsidP="00D52DB3">
      <w:pPr>
        <w:widowControl w:val="0"/>
        <w:autoSpaceDE w:val="0"/>
        <w:spacing w:after="0" w:line="360" w:lineRule="auto"/>
        <w:ind w:right="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Działk</w:t>
      </w:r>
      <w:r w:rsidR="00822BB1">
        <w:rPr>
          <w:rFonts w:ascii="Arial" w:hAnsi="Arial" w:cs="Arial"/>
          <w:color w:val="000000"/>
        </w:rPr>
        <w:t>i</w:t>
      </w:r>
      <w:r>
        <w:rPr>
          <w:rFonts w:ascii="Arial" w:hAnsi="Arial" w:cs="Arial"/>
          <w:color w:val="000000"/>
        </w:rPr>
        <w:t xml:space="preserve"> ew. nr </w:t>
      </w:r>
      <w:r w:rsidR="00822BB1">
        <w:rPr>
          <w:rFonts w:ascii="Arial" w:hAnsi="Arial" w:cs="Arial"/>
          <w:color w:val="000000"/>
        </w:rPr>
        <w:t>4751, 4782</w:t>
      </w:r>
      <w:r>
        <w:rPr>
          <w:rFonts w:ascii="Arial" w:hAnsi="Arial" w:cs="Arial"/>
          <w:color w:val="000000"/>
        </w:rPr>
        <w:t xml:space="preserve"> posiada</w:t>
      </w:r>
      <w:r w:rsidR="003E25B0">
        <w:rPr>
          <w:rFonts w:ascii="Arial" w:hAnsi="Arial" w:cs="Arial"/>
          <w:color w:val="000000"/>
        </w:rPr>
        <w:t>ją</w:t>
      </w:r>
      <w:r>
        <w:rPr>
          <w:rFonts w:ascii="Arial" w:hAnsi="Arial" w:cs="Arial"/>
          <w:color w:val="000000"/>
        </w:rPr>
        <w:t xml:space="preserve"> dostęp do asfaltowej drogi publicznej, któr</w:t>
      </w:r>
      <w:r w:rsidR="00944634">
        <w:rPr>
          <w:rFonts w:ascii="Arial" w:hAnsi="Arial" w:cs="Arial"/>
          <w:color w:val="000000"/>
        </w:rPr>
        <w:t>ą</w:t>
      </w:r>
      <w:r>
        <w:rPr>
          <w:rFonts w:ascii="Arial" w:hAnsi="Arial" w:cs="Arial"/>
          <w:color w:val="000000"/>
        </w:rPr>
        <w:t xml:space="preserve"> stanowi działka ew. nr</w:t>
      </w:r>
      <w:r w:rsidR="00835F7D">
        <w:rPr>
          <w:rFonts w:ascii="Arial" w:hAnsi="Arial" w:cs="Arial"/>
          <w:color w:val="000000"/>
        </w:rPr>
        <w:t xml:space="preserve"> </w:t>
      </w:r>
      <w:r w:rsidR="00822BB1">
        <w:rPr>
          <w:rFonts w:ascii="Arial" w:hAnsi="Arial" w:cs="Arial"/>
          <w:color w:val="000000"/>
        </w:rPr>
        <w:t>4765</w:t>
      </w:r>
      <w:r w:rsidR="00944634">
        <w:rPr>
          <w:rFonts w:ascii="Arial" w:hAnsi="Arial" w:cs="Arial"/>
          <w:color w:val="000000"/>
        </w:rPr>
        <w:t xml:space="preserve"> - ul. </w:t>
      </w:r>
      <w:r w:rsidR="00822BB1">
        <w:rPr>
          <w:rFonts w:ascii="Arial" w:hAnsi="Arial" w:cs="Arial"/>
          <w:color w:val="000000"/>
        </w:rPr>
        <w:t>Cieszkowskiego.</w:t>
      </w:r>
    </w:p>
    <w:p w14:paraId="0D442427" w14:textId="77777777" w:rsidR="007350ED" w:rsidRDefault="007350ED" w:rsidP="007350ED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  <w:r w:rsidRPr="00F32472">
        <w:rPr>
          <w:rFonts w:ascii="Arial" w:hAnsi="Arial" w:cs="Arial"/>
          <w:sz w:val="22"/>
        </w:rPr>
        <w:t>Szczegółowe informacje o układzie uzbrojenia terenu przedstawia mapa do celów projektowych. Istniejące uzbrojenie terenu nie koliduje z projektowanym zagospodarowaniem terenu i zostaje w całości przyjęte bez zmian.</w:t>
      </w:r>
    </w:p>
    <w:p w14:paraId="3EBCD9F6" w14:textId="77777777" w:rsidR="003B5AF4" w:rsidRDefault="003B5AF4" w:rsidP="003B5AF4">
      <w:pPr>
        <w:pStyle w:val="Standard"/>
        <w:spacing w:line="360" w:lineRule="auto"/>
        <w:jc w:val="both"/>
        <w:rPr>
          <w:rFonts w:ascii="Arial" w:hAnsi="Arial" w:cs="Arial"/>
          <w:sz w:val="22"/>
        </w:rPr>
      </w:pPr>
    </w:p>
    <w:p w14:paraId="1D1308D0" w14:textId="77777777" w:rsidR="00D52DB3" w:rsidRPr="00173700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2.3. Nasłonecznienie</w:t>
      </w:r>
    </w:p>
    <w:p w14:paraId="7F2F2E3F" w14:textId="1679B0E7" w:rsidR="003B5AF4" w:rsidRPr="00D5605D" w:rsidRDefault="003B5AF4" w:rsidP="003B5AF4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i/>
          <w:sz w:val="22"/>
          <w:szCs w:val="22"/>
        </w:rPr>
      </w:pPr>
      <w:r w:rsidRPr="00D5605D">
        <w:rPr>
          <w:rFonts w:ascii="Arial" w:hAnsi="Arial" w:cs="Arial"/>
          <w:iCs/>
          <w:sz w:val="22"/>
          <w:szCs w:val="22"/>
        </w:rPr>
        <w:t>Zgodnie z rozporządzeniem</w:t>
      </w:r>
      <w:r w:rsidRPr="00D5605D">
        <w:rPr>
          <w:rFonts w:ascii="Arial" w:hAnsi="Arial" w:cs="Arial"/>
          <w:i/>
          <w:sz w:val="22"/>
          <w:szCs w:val="22"/>
        </w:rPr>
        <w:t xml:space="preserve"> </w:t>
      </w:r>
      <w:r w:rsidRPr="00D5605D">
        <w:rPr>
          <w:rStyle w:val="Uwydatnienie"/>
          <w:rFonts w:ascii="Arial" w:hAnsi="Arial" w:cs="Arial"/>
          <w:i w:val="0"/>
          <w:sz w:val="22"/>
          <w:szCs w:val="22"/>
          <w:shd w:val="clear" w:color="auto" w:fill="FFFFFF"/>
        </w:rPr>
        <w:t>Ministra Infrastruktury z dnia 09.11.2023  w §40 ust. 3 w sprawie warunków technicznych, jakim powinny odpowiadać budynki i ich usytuowanie, projektowany plac zabaw został usytuowany w centralnej części działki, więc spełnia wymagane wymogi nasłonecznienia, które wynoszą ponad 2 godziny, liczone w dniach równonocy w godzinach 10-16.</w:t>
      </w:r>
    </w:p>
    <w:p w14:paraId="0AE530F0" w14:textId="77777777" w:rsidR="00D52DB3" w:rsidRDefault="00D52DB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  <w:rPr>
          <w:rFonts w:ascii="Arial" w:hAnsi="Arial" w:cs="Arial"/>
          <w:b/>
          <w:bCs/>
          <w:color w:val="000000"/>
          <w:spacing w:val="-16"/>
          <w:u w:val="single"/>
        </w:rPr>
      </w:pPr>
    </w:p>
    <w:p w14:paraId="5CD972B9" w14:textId="58CE8E2B" w:rsidR="00D52DB3" w:rsidRPr="000E30E9" w:rsidRDefault="00D52DB3" w:rsidP="00D52DB3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pacing w:val="-1"/>
          <w:sz w:val="22"/>
          <w:szCs w:val="22"/>
          <w:u w:val="single"/>
        </w:rPr>
      </w:pPr>
      <w:r w:rsidRPr="000E30E9">
        <w:rPr>
          <w:rFonts w:ascii="Arial" w:hAnsi="Arial" w:cs="Arial"/>
          <w:b/>
          <w:bCs/>
          <w:sz w:val="22"/>
          <w:szCs w:val="22"/>
          <w:u w:val="single"/>
        </w:rPr>
        <w:t xml:space="preserve">3. </w:t>
      </w:r>
      <w:r w:rsidRPr="000E30E9">
        <w:rPr>
          <w:rFonts w:ascii="Arial" w:hAnsi="Arial" w:cs="Arial"/>
          <w:b/>
          <w:bCs/>
          <w:spacing w:val="-142"/>
          <w:sz w:val="22"/>
          <w:szCs w:val="22"/>
          <w:u w:val="single"/>
        </w:rPr>
        <w:t xml:space="preserve"> </w:t>
      </w:r>
      <w:r w:rsidRPr="000E30E9">
        <w:rPr>
          <w:rFonts w:ascii="Arial" w:hAnsi="Arial" w:cs="Arial"/>
          <w:b/>
          <w:bCs/>
          <w:spacing w:val="-1"/>
          <w:sz w:val="22"/>
          <w:szCs w:val="22"/>
          <w:u w:val="single"/>
        </w:rPr>
        <w:t>INFORMACJE I DANE:</w:t>
      </w:r>
    </w:p>
    <w:p w14:paraId="58467727" w14:textId="20745F0F" w:rsidR="002C4DF3" w:rsidRPr="000E30E9" w:rsidRDefault="00D52DB3" w:rsidP="002C4DF3">
      <w:pPr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963"/>
          <w:tab w:val="left" w:pos="7260"/>
        </w:tabs>
        <w:autoSpaceDE w:val="0"/>
        <w:spacing w:before="16" w:line="240" w:lineRule="auto"/>
      </w:pPr>
      <w:r w:rsidRPr="000E30E9">
        <w:rPr>
          <w:rFonts w:ascii="Arial" w:hAnsi="Arial" w:cs="Arial"/>
          <w:b/>
          <w:bCs/>
          <w:spacing w:val="-16"/>
          <w:u w:val="single"/>
        </w:rPr>
        <w:t>3.1.</w:t>
      </w:r>
      <w:r w:rsidR="002C4DF3" w:rsidRPr="000E30E9">
        <w:rPr>
          <w:rFonts w:ascii="Arial" w:hAnsi="Arial" w:cs="Arial"/>
          <w:b/>
          <w:bCs/>
          <w:spacing w:val="-16"/>
          <w:u w:val="single"/>
        </w:rPr>
        <w:t xml:space="preserve">  </w:t>
      </w:r>
      <w:r w:rsidR="002C4DF3" w:rsidRPr="000E30E9">
        <w:rPr>
          <w:rFonts w:ascii="Arial" w:hAnsi="Arial" w:cs="Arial"/>
          <w:b/>
          <w:bCs/>
          <w:spacing w:val="1"/>
          <w:u w:val="single"/>
        </w:rPr>
        <w:t>Miejscowy Plan Zagospodarowania terenu</w:t>
      </w:r>
      <w:r w:rsidR="002C4DF3" w:rsidRPr="000E30E9">
        <w:rPr>
          <w:rFonts w:ascii="Arial" w:hAnsi="Arial" w:cs="Arial"/>
          <w:b/>
          <w:bCs/>
          <w:u w:val="single"/>
        </w:rPr>
        <w:t>:</w:t>
      </w:r>
    </w:p>
    <w:p w14:paraId="40CC0EC4" w14:textId="6BB98282" w:rsidR="00692CAB" w:rsidRPr="000E30E9" w:rsidRDefault="00692CAB" w:rsidP="007500F7">
      <w:pPr>
        <w:autoSpaceDE w:val="0"/>
        <w:autoSpaceDN w:val="0"/>
        <w:adjustRightInd w:val="0"/>
        <w:spacing w:before="240" w:line="360" w:lineRule="auto"/>
        <w:jc w:val="both"/>
        <w:rPr>
          <w:rFonts w:ascii="Arial" w:hAnsi="Arial" w:cs="Arial"/>
        </w:rPr>
      </w:pPr>
      <w:r w:rsidRPr="000E30E9">
        <w:rPr>
          <w:rFonts w:ascii="Arial" w:hAnsi="Arial" w:cs="Arial"/>
          <w:lang w:eastAsia="en-US"/>
        </w:rPr>
        <w:t>Obszar przewidziany pod inwestycje</w:t>
      </w:r>
      <w:r w:rsidR="004136C6">
        <w:rPr>
          <w:rFonts w:ascii="Arial" w:hAnsi="Arial" w:cs="Arial"/>
          <w:lang w:eastAsia="en-US"/>
        </w:rPr>
        <w:t xml:space="preserve"> </w:t>
      </w:r>
      <w:r w:rsidR="004E6029">
        <w:rPr>
          <w:rFonts w:ascii="Arial" w:hAnsi="Arial" w:cs="Arial"/>
          <w:lang w:eastAsia="en-US"/>
        </w:rPr>
        <w:t xml:space="preserve">nie </w:t>
      </w:r>
      <w:r w:rsidRPr="000E30E9">
        <w:rPr>
          <w:rFonts w:ascii="Arial" w:hAnsi="Arial" w:cs="Arial"/>
          <w:lang w:eastAsia="en-US"/>
        </w:rPr>
        <w:t xml:space="preserve">jest </w:t>
      </w:r>
      <w:r w:rsidR="004136C6">
        <w:rPr>
          <w:rFonts w:ascii="Arial" w:hAnsi="Arial" w:cs="Arial"/>
          <w:lang w:eastAsia="en-US"/>
        </w:rPr>
        <w:t>objęty</w:t>
      </w:r>
      <w:r w:rsidR="00ED57A5">
        <w:rPr>
          <w:rFonts w:ascii="Arial" w:hAnsi="Arial" w:cs="Arial"/>
          <w:lang w:eastAsia="en-US"/>
        </w:rPr>
        <w:t xml:space="preserve"> MPZP</w:t>
      </w:r>
      <w:r w:rsidR="009A2C64">
        <w:rPr>
          <w:rFonts w:ascii="Arial" w:hAnsi="Arial" w:cs="Arial"/>
          <w:lang w:eastAsia="en-US"/>
        </w:rPr>
        <w:t xml:space="preserve"> miasta </w:t>
      </w:r>
      <w:r w:rsidR="009A2C64" w:rsidRPr="009A2C64">
        <w:rPr>
          <w:rFonts w:ascii="Arial" w:hAnsi="Arial" w:cs="Arial"/>
          <w:lang w:eastAsia="en-US"/>
        </w:rPr>
        <w:t>Dąbrowy Górniczej</w:t>
      </w:r>
      <w:r w:rsidR="004E6029">
        <w:rPr>
          <w:rFonts w:ascii="Arial" w:hAnsi="Arial" w:cs="Arial"/>
          <w:lang w:eastAsia="en-US"/>
        </w:rPr>
        <w:t>.</w:t>
      </w:r>
    </w:p>
    <w:p w14:paraId="0ED56B1D" w14:textId="77777777" w:rsidR="00D52DB3" w:rsidRPr="00173700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3.2. I</w:t>
      </w:r>
      <w:r w:rsidRPr="00173700">
        <w:rPr>
          <w:rFonts w:ascii="Arial" w:hAnsi="Arial" w:cs="Arial"/>
          <w:b/>
          <w:sz w:val="22"/>
          <w:u w:val="single"/>
        </w:rPr>
        <w:t>nformacja dotycząca wpisu do rejestru zabytków, ochrony konserwators</w:t>
      </w:r>
      <w:r>
        <w:rPr>
          <w:rFonts w:ascii="Arial" w:hAnsi="Arial" w:cs="Arial"/>
          <w:b/>
          <w:sz w:val="22"/>
          <w:u w:val="single"/>
        </w:rPr>
        <w:t xml:space="preserve">kiej </w:t>
      </w:r>
      <w:r>
        <w:rPr>
          <w:rFonts w:ascii="Arial" w:hAnsi="Arial" w:cs="Arial"/>
          <w:b/>
          <w:sz w:val="22"/>
          <w:u w:val="single"/>
        </w:rPr>
        <w:br/>
        <w:t>i dziedzictwa kulturowego:</w:t>
      </w:r>
    </w:p>
    <w:p w14:paraId="2C7AE23F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Działka inwestycyjna nie znajduje się na obszarze objętym ochroną konserwatorską (nie jest</w:t>
      </w:r>
    </w:p>
    <w:p w14:paraId="014652E6" w14:textId="77777777" w:rsidR="00D52DB3" w:rsidRPr="002C43A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2C43A9">
        <w:rPr>
          <w:rFonts w:ascii="Arial" w:eastAsiaTheme="minorHAnsi" w:hAnsi="Arial" w:cs="Arial"/>
          <w:lang w:eastAsia="en-US"/>
        </w:rPr>
        <w:t>wpisana do rejestru zabytków, nie jest też ujęta w gminnej ewidencji zabytków) oraz nie jest</w:t>
      </w:r>
    </w:p>
    <w:p w14:paraId="01E6E407" w14:textId="77777777" w:rsidR="00D52DB3" w:rsidRPr="002C43A9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  <w:r w:rsidRPr="002C43A9">
        <w:rPr>
          <w:rFonts w:ascii="Arial" w:eastAsiaTheme="minorHAnsi" w:hAnsi="Arial" w:cs="Arial"/>
          <w:sz w:val="22"/>
          <w:szCs w:val="22"/>
          <w:lang w:eastAsia="en-US"/>
        </w:rPr>
        <w:t>zabudowana obiektami wpisanymi do rejestru zabytków lub gminnej ewidencji zabytków.</w:t>
      </w:r>
    </w:p>
    <w:p w14:paraId="11C682F0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u w:val="single"/>
          <w:lang w:eastAsia="en-US"/>
        </w:rPr>
      </w:pPr>
    </w:p>
    <w:p w14:paraId="0799FE7A" w14:textId="7777777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szCs w:val="20"/>
          <w:lang w:eastAsia="en-US"/>
        </w:rPr>
      </w:pP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3.3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.</w:t>
      </w:r>
      <w:r w:rsidRPr="003332CA"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 xml:space="preserve"> Informacje na temat terenu górniczego</w:t>
      </w:r>
      <w:r>
        <w:rPr>
          <w:rFonts w:ascii="Arial" w:eastAsiaTheme="minorHAnsi" w:hAnsi="Arial" w:cs="Arial"/>
          <w:b/>
          <w:bCs/>
          <w:szCs w:val="20"/>
          <w:u w:val="single"/>
          <w:lang w:eastAsia="en-US"/>
        </w:rPr>
        <w:t>:</w:t>
      </w:r>
    </w:p>
    <w:p w14:paraId="70DA5A05" w14:textId="52B82037" w:rsidR="002E6956" w:rsidRDefault="002E6956" w:rsidP="002E6956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3332CA">
        <w:rPr>
          <w:rFonts w:ascii="Arial" w:eastAsiaTheme="minorHAnsi" w:hAnsi="Arial" w:cs="Arial"/>
          <w:sz w:val="22"/>
          <w:szCs w:val="20"/>
          <w:lang w:eastAsia="en-US"/>
        </w:rPr>
        <w:t>Działk</w:t>
      </w:r>
      <w:r w:rsidR="004E6029">
        <w:rPr>
          <w:rFonts w:ascii="Arial" w:eastAsiaTheme="minorHAnsi" w:hAnsi="Arial" w:cs="Arial"/>
          <w:sz w:val="22"/>
          <w:szCs w:val="20"/>
          <w:lang w:eastAsia="en-US"/>
        </w:rPr>
        <w:t>i</w:t>
      </w:r>
      <w:r w:rsidRPr="003332CA">
        <w:rPr>
          <w:rFonts w:ascii="Arial" w:eastAsiaTheme="minorHAnsi" w:hAnsi="Arial" w:cs="Arial"/>
          <w:sz w:val="22"/>
          <w:szCs w:val="20"/>
          <w:lang w:eastAsia="en-US"/>
        </w:rPr>
        <w:t xml:space="preserve"> inwestycyjn</w:t>
      </w:r>
      <w:r w:rsidR="004E6029">
        <w:rPr>
          <w:rFonts w:ascii="Arial" w:eastAsiaTheme="minorHAnsi" w:hAnsi="Arial" w:cs="Arial"/>
          <w:sz w:val="22"/>
          <w:szCs w:val="20"/>
          <w:lang w:eastAsia="en-US"/>
        </w:rPr>
        <w:t>e</w:t>
      </w:r>
      <w:r>
        <w:rPr>
          <w:rFonts w:ascii="Arial" w:eastAsiaTheme="minorHAnsi" w:hAnsi="Arial" w:cs="Arial"/>
          <w:sz w:val="22"/>
          <w:szCs w:val="20"/>
          <w:lang w:eastAsia="en-US"/>
        </w:rPr>
        <w:t xml:space="preserve"> numer </w:t>
      </w:r>
      <w:r w:rsidR="004E6029">
        <w:rPr>
          <w:rFonts w:ascii="Arial" w:eastAsiaTheme="minorHAnsi" w:hAnsi="Arial" w:cs="Arial"/>
          <w:sz w:val="22"/>
          <w:szCs w:val="20"/>
          <w:lang w:eastAsia="en-US"/>
        </w:rPr>
        <w:t>4751, 4782</w:t>
      </w:r>
      <w:r>
        <w:rPr>
          <w:rFonts w:ascii="Arial" w:eastAsiaTheme="minorHAnsi" w:hAnsi="Arial" w:cs="Arial"/>
          <w:sz w:val="22"/>
          <w:szCs w:val="20"/>
          <w:lang w:eastAsia="en-US"/>
        </w:rPr>
        <w:t xml:space="preserve"> </w:t>
      </w:r>
      <w:r w:rsidR="009A2C64">
        <w:rPr>
          <w:rFonts w:ascii="Arial" w:eastAsiaTheme="minorHAnsi" w:hAnsi="Arial" w:cs="Arial"/>
          <w:sz w:val="22"/>
          <w:szCs w:val="20"/>
          <w:lang w:eastAsia="en-US"/>
        </w:rPr>
        <w:t xml:space="preserve">nie </w:t>
      </w:r>
      <w:r>
        <w:rPr>
          <w:rFonts w:ascii="Arial" w:eastAsiaTheme="minorHAnsi" w:hAnsi="Arial" w:cs="Arial"/>
          <w:sz w:val="22"/>
          <w:szCs w:val="20"/>
          <w:lang w:eastAsia="en-US"/>
        </w:rPr>
        <w:t>leż</w:t>
      </w:r>
      <w:r w:rsidR="004E6029">
        <w:rPr>
          <w:rFonts w:ascii="Arial" w:eastAsiaTheme="minorHAnsi" w:hAnsi="Arial" w:cs="Arial"/>
          <w:sz w:val="22"/>
          <w:szCs w:val="20"/>
          <w:lang w:eastAsia="en-US"/>
        </w:rPr>
        <w:t>ą</w:t>
      </w:r>
      <w:r>
        <w:rPr>
          <w:rFonts w:ascii="Arial" w:eastAsiaTheme="minorHAnsi" w:hAnsi="Arial" w:cs="Arial"/>
          <w:sz w:val="22"/>
          <w:szCs w:val="20"/>
          <w:lang w:eastAsia="en-US"/>
        </w:rPr>
        <w:t xml:space="preserve"> na obszarze </w:t>
      </w:r>
      <w:r w:rsidR="009A2C64">
        <w:rPr>
          <w:rFonts w:ascii="Arial" w:eastAsiaTheme="minorHAnsi" w:hAnsi="Arial" w:cs="Arial"/>
          <w:sz w:val="22"/>
          <w:szCs w:val="20"/>
          <w:lang w:eastAsia="en-US"/>
        </w:rPr>
        <w:t>górniczym.</w:t>
      </w:r>
    </w:p>
    <w:p w14:paraId="3B0EE3DA" w14:textId="77777777" w:rsidR="00F028FA" w:rsidRDefault="00F028FA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</w:p>
    <w:p w14:paraId="18B27461" w14:textId="77777777" w:rsidR="00D52DB3" w:rsidRPr="00EE0094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b/>
          <w:sz w:val="22"/>
          <w:u w:val="single"/>
        </w:rPr>
      </w:pPr>
      <w:r>
        <w:rPr>
          <w:rFonts w:ascii="Arial" w:hAnsi="Arial" w:cs="Arial"/>
          <w:b/>
          <w:sz w:val="22"/>
          <w:u w:val="single"/>
        </w:rPr>
        <w:t>3.4.</w:t>
      </w:r>
      <w:r w:rsidRPr="00EE0094">
        <w:rPr>
          <w:rFonts w:ascii="Arial" w:hAnsi="Arial" w:cs="Arial"/>
          <w:b/>
          <w:sz w:val="22"/>
          <w:u w:val="single"/>
        </w:rPr>
        <w:t xml:space="preserve"> Określenie wpływu inwestycji na środowisko naturalne</w:t>
      </w:r>
      <w:r>
        <w:rPr>
          <w:rFonts w:ascii="Arial" w:hAnsi="Arial" w:cs="Arial"/>
          <w:b/>
          <w:sz w:val="22"/>
          <w:u w:val="single"/>
        </w:rPr>
        <w:t>:</w:t>
      </w:r>
    </w:p>
    <w:p w14:paraId="112777CC" w14:textId="77777777" w:rsidR="00D52DB3" w:rsidRDefault="00D52DB3" w:rsidP="00D52DB3">
      <w:pPr>
        <w:pStyle w:val="Standard"/>
        <w:tabs>
          <w:tab w:val="left" w:pos="9072"/>
        </w:tabs>
        <w:spacing w:line="360" w:lineRule="auto"/>
        <w:jc w:val="both"/>
        <w:rPr>
          <w:rFonts w:ascii="Arial" w:hAnsi="Arial" w:cs="Arial"/>
          <w:sz w:val="22"/>
        </w:rPr>
      </w:pPr>
      <w:r w:rsidRPr="00173700">
        <w:rPr>
          <w:rFonts w:ascii="Arial" w:hAnsi="Arial" w:cs="Arial"/>
          <w:sz w:val="22"/>
        </w:rPr>
        <w:t xml:space="preserve">Projektowane obiekty małej architektury, zgodnie z Rozporządzeniem Rady Ministrów z dnia 9 listopada 2004 r. w sprawie określenia rodzajów przedsięwzięć mogących znacząco </w:t>
      </w:r>
      <w:r w:rsidRPr="00173700">
        <w:rPr>
          <w:rFonts w:ascii="Arial" w:hAnsi="Arial" w:cs="Arial"/>
          <w:sz w:val="22"/>
        </w:rPr>
        <w:lastRenderedPageBreak/>
        <w:t>oddziaływać na środowisko oraz szcze</w:t>
      </w:r>
      <w:r>
        <w:rPr>
          <w:rFonts w:ascii="Arial" w:hAnsi="Arial" w:cs="Arial"/>
          <w:sz w:val="22"/>
        </w:rPr>
        <w:t xml:space="preserve">gółowych uwarunkowań związanych </w:t>
      </w:r>
      <w:r>
        <w:rPr>
          <w:rFonts w:ascii="Arial" w:hAnsi="Arial" w:cs="Arial"/>
          <w:sz w:val="22"/>
        </w:rPr>
        <w:br/>
      </w:r>
      <w:r w:rsidRPr="00173700">
        <w:rPr>
          <w:rFonts w:ascii="Arial" w:hAnsi="Arial" w:cs="Arial"/>
          <w:sz w:val="22"/>
        </w:rPr>
        <w:t>z kwalifikowaniem przedsięwzięcia do sporządzenia raportu oddziaływaniu na środowisko, nie zaliczają się do obiektów mogących znacząco oddziaływać na środowisko naturalne oraz nie kwalifikuje się do przedsięwzięć wymagających sporządzenia raportu o oddziaływaniu na środowisko.</w:t>
      </w:r>
    </w:p>
    <w:p w14:paraId="322B7652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</w:p>
    <w:p w14:paraId="4866FDE2" w14:textId="77777777" w:rsidR="00D52DB3" w:rsidRPr="003332CA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>
        <w:rPr>
          <w:rFonts w:ascii="Arial" w:eastAsiaTheme="minorHAnsi" w:hAnsi="Arial" w:cs="Arial"/>
          <w:b/>
          <w:bCs/>
          <w:u w:val="single"/>
          <w:lang w:eastAsia="en-US"/>
        </w:rPr>
        <w:t>3.5</w:t>
      </w:r>
      <w:r w:rsidRPr="003332CA">
        <w:rPr>
          <w:rFonts w:ascii="Arial" w:eastAsiaTheme="minorHAnsi" w:hAnsi="Arial" w:cs="Arial"/>
          <w:b/>
          <w:bCs/>
          <w:u w:val="single"/>
          <w:lang w:eastAsia="en-US"/>
        </w:rPr>
        <w:t>. Informacja o charakterze, cechach istniejących i przewidywanych zagrożeń dla środowiska oraz higieny i zdrowia użytkowników projektowanych obiektów budowlanych i ich otoczenia w zakresie zgodnym z przepisami odrę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bnymi:</w:t>
      </w:r>
    </w:p>
    <w:p w14:paraId="625FA1CE" w14:textId="4D26F1BC" w:rsidR="00D52DB3" w:rsidRPr="00BA294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3332CA">
        <w:rPr>
          <w:rFonts w:ascii="Arial" w:eastAsiaTheme="minorHAnsi" w:hAnsi="Arial" w:cs="Arial"/>
          <w:lang w:eastAsia="en-US"/>
        </w:rPr>
        <w:t>Na terenie nie występują zagrożenia dla środowiska oraz higieny i zdrowia użytkowników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projektowanych obiektów budowlanych i ich otoczenia.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Inwestycja nie wpłynie znacząco na zmianę środowiska i krajobrazu.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Teren inwestycji znajduje się poza obszarem objętym jakimkolwiek programem ochrony przyrody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– najbliższa odległość od strefy ochrony Natura 2000 </w:t>
      </w:r>
      <w:r w:rsidRPr="00077DEC">
        <w:rPr>
          <w:rFonts w:ascii="Arial" w:eastAsiaTheme="minorHAnsi" w:hAnsi="Arial" w:cs="Arial"/>
          <w:shd w:val="clear" w:color="auto" w:fill="FFFFFF" w:themeFill="background1"/>
          <w:lang w:eastAsia="en-US"/>
        </w:rPr>
        <w:t>(</w:t>
      </w:r>
      <w:r w:rsidR="00F028FA" w:rsidRPr="00F028FA">
        <w:rPr>
          <w:rFonts w:ascii="Arial" w:hAnsi="Arial" w:cs="Arial"/>
          <w:shd w:val="clear" w:color="auto" w:fill="FFFFFF" w:themeFill="background1"/>
        </w:rPr>
        <w:t>Lipienniki w Dąbrowie Górniczej</w:t>
      </w:r>
      <w:r>
        <w:rPr>
          <w:rFonts w:ascii="Arial" w:hAnsi="Arial" w:cs="Arial"/>
          <w:shd w:val="clear" w:color="auto" w:fill="FFFFFF" w:themeFill="background1"/>
        </w:rPr>
        <w:t xml:space="preserve">: </w:t>
      </w:r>
      <w:r w:rsidR="00192F2D">
        <w:rPr>
          <w:rFonts w:ascii="Arial" w:hAnsi="Arial" w:cs="Arial"/>
          <w:color w:val="000000"/>
          <w:shd w:val="clear" w:color="auto" w:fill="FFFFFF"/>
        </w:rPr>
        <w:t> </w:t>
      </w:r>
      <w:r w:rsidR="00F028FA" w:rsidRPr="00F028FA">
        <w:rPr>
          <w:rFonts w:ascii="Arial" w:hAnsi="Arial" w:cs="Arial"/>
          <w:color w:val="000000"/>
          <w:shd w:val="clear" w:color="auto" w:fill="FFFFFF"/>
        </w:rPr>
        <w:t>PLH240037</w:t>
      </w:r>
      <w:r w:rsidRPr="00077DEC">
        <w:rPr>
          <w:rFonts w:ascii="Arial" w:eastAsiaTheme="minorHAnsi" w:hAnsi="Arial" w:cs="Arial"/>
          <w:lang w:eastAsia="en-US"/>
        </w:rPr>
        <w:t xml:space="preserve">) </w:t>
      </w:r>
      <w:r w:rsidRPr="003332CA">
        <w:rPr>
          <w:rFonts w:ascii="Arial" w:eastAsiaTheme="minorHAnsi" w:hAnsi="Arial" w:cs="Arial"/>
          <w:lang w:eastAsia="en-US"/>
        </w:rPr>
        <w:t xml:space="preserve">wynosi ok. </w:t>
      </w:r>
      <w:r w:rsidR="00F028FA">
        <w:rPr>
          <w:rFonts w:ascii="Arial" w:eastAsiaTheme="minorHAnsi" w:hAnsi="Arial" w:cs="Arial"/>
          <w:lang w:eastAsia="en-US"/>
        </w:rPr>
        <w:t>2,24</w:t>
      </w:r>
      <w:r w:rsidR="009A2C64"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km. Inwestycja nie będzie wykraczać poza granice działki przedmiotowej inwestycji.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Poziom hałasu w ramach terenu po projektowanym zainwestowaniu będzie analogiczny jak dla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 xml:space="preserve">terenów </w:t>
      </w:r>
      <w:r>
        <w:rPr>
          <w:rFonts w:ascii="Arial" w:eastAsiaTheme="minorHAnsi" w:hAnsi="Arial" w:cs="Arial"/>
          <w:lang w:eastAsia="en-US"/>
        </w:rPr>
        <w:t>rekreacji</w:t>
      </w:r>
      <w:r w:rsidRPr="003332CA">
        <w:rPr>
          <w:rFonts w:ascii="Arial" w:eastAsiaTheme="minorHAnsi" w:hAnsi="Arial" w:cs="Arial"/>
          <w:lang w:eastAsia="en-US"/>
        </w:rPr>
        <w:t xml:space="preserve"> związanej z pobytem dzieci i młodzieży</w:t>
      </w:r>
      <w:r>
        <w:rPr>
          <w:rFonts w:ascii="Arial" w:eastAsiaTheme="minorHAnsi" w:hAnsi="Arial" w:cs="Arial"/>
          <w:lang w:eastAsia="en-US"/>
        </w:rPr>
        <w:t xml:space="preserve"> i nie będzie powodowało uciążliwości dla pobliskich terenów i zabudowań.</w:t>
      </w:r>
      <w:r w:rsidR="00BA294E">
        <w:rPr>
          <w:rFonts w:ascii="Arial" w:eastAsiaTheme="minorHAnsi" w:hAnsi="Arial" w:cs="Arial"/>
          <w:lang w:eastAsia="en-US"/>
        </w:rPr>
        <w:t xml:space="preserve"> </w:t>
      </w:r>
      <w:r w:rsidRPr="003332CA">
        <w:rPr>
          <w:rFonts w:ascii="Arial" w:eastAsiaTheme="minorHAnsi" w:hAnsi="Arial" w:cs="Arial"/>
          <w:lang w:eastAsia="en-US"/>
        </w:rPr>
        <w:t>Użytkowanie obiektu nie będzie miało negatywnego oddziaływania na środowisko.</w:t>
      </w:r>
      <w:r w:rsidR="00BA294E"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 xml:space="preserve">Projektowany obiekty nie emitują zanieczyszczeń gazowych, hałasu, wibracji </w:t>
      </w:r>
      <w:r w:rsidR="001777DE">
        <w:rPr>
          <w:rFonts w:ascii="Arial" w:eastAsiaTheme="minorHAnsi" w:hAnsi="Arial" w:cs="Arial"/>
          <w:szCs w:val="20"/>
          <w:lang w:eastAsia="en-US"/>
        </w:rPr>
        <w:br/>
      </w:r>
      <w:r w:rsidRPr="006263F9">
        <w:rPr>
          <w:rFonts w:ascii="Arial" w:eastAsiaTheme="minorHAnsi" w:hAnsi="Arial" w:cs="Arial"/>
          <w:szCs w:val="20"/>
          <w:lang w:eastAsia="en-US"/>
        </w:rPr>
        <w:t>i innych zakłóceń. Przyjęte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rozwiązania przestrzenne, funkcjonalne i techniczne nie mają wpływu na drzewostan,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powierzchnię ziemi, wody powierzchniowe i podziemne oraz są zgodne z obowiązującymi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przepisami i obowiązującymi Normami Polskimi (lub normami równoważnymi).Odpadki gospodarcze będą nietoksyczne. Po zgromadzeniu będą wywożone przez Zakład Usług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Komunalnych na wysypisko. Zasięg uciążliwości mieści się w granicach działki inwestycyjnej.</w:t>
      </w:r>
      <w:r w:rsidR="00BA294E"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Ochrona interesów osób trzecich: projektowana inwestycja nie narusza interesów osób trzecich,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ponieważ nie pozbawi ich: dostępu do drogi publicznej, możliwości korzystania z wody,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kanalizacji, energii elektrycznej i cieplnej oraz ze środków łączności ani dostępu światła</w:t>
      </w:r>
      <w:r>
        <w:rPr>
          <w:rFonts w:ascii="Arial" w:eastAsiaTheme="minorHAnsi" w:hAnsi="Arial" w:cs="Arial"/>
          <w:szCs w:val="20"/>
          <w:lang w:eastAsia="en-US"/>
        </w:rPr>
        <w:t xml:space="preserve"> </w:t>
      </w:r>
      <w:r w:rsidRPr="006263F9">
        <w:rPr>
          <w:rFonts w:ascii="Arial" w:eastAsiaTheme="minorHAnsi" w:hAnsi="Arial" w:cs="Arial"/>
          <w:szCs w:val="20"/>
          <w:lang w:eastAsia="en-US"/>
        </w:rPr>
        <w:t>dziennego do pomieszczeń na pobyt ludzi.</w:t>
      </w:r>
    </w:p>
    <w:p w14:paraId="09E3B5B5" w14:textId="77777777" w:rsidR="00435621" w:rsidRDefault="00435621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szCs w:val="20"/>
          <w:lang w:eastAsia="en-US"/>
        </w:rPr>
      </w:pPr>
    </w:p>
    <w:p w14:paraId="729D8237" w14:textId="77777777" w:rsidR="00D52DB3" w:rsidRPr="004B72AC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3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.6. U</w:t>
      </w:r>
      <w:r w:rsidRPr="004B72AC">
        <w:rPr>
          <w:rFonts w:ascii="Arial" w:eastAsiaTheme="minorHAnsi" w:hAnsi="Arial" w:cs="Arial"/>
          <w:b/>
          <w:bCs/>
          <w:u w:val="single"/>
          <w:lang w:eastAsia="en-US"/>
        </w:rPr>
        <w:t>warunkowania związane z dostępem dla osób niepełnosprawnych oraz osób ze szczególnymi potrzebami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:</w:t>
      </w:r>
    </w:p>
    <w:p w14:paraId="1F997AE2" w14:textId="77777777" w:rsidR="00D52DB3" w:rsidRPr="002973F7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>
        <w:rPr>
          <w:rFonts w:ascii="Arial" w:eastAsiaTheme="minorHAnsi" w:hAnsi="Arial" w:cs="Arial"/>
          <w:lang w:eastAsia="en-US"/>
        </w:rPr>
        <w:t>Projektowany teren inwestycji jest</w:t>
      </w:r>
      <w:r w:rsidRPr="002973F7">
        <w:rPr>
          <w:rFonts w:ascii="Arial" w:eastAsiaTheme="minorHAnsi" w:hAnsi="Arial" w:cs="Arial"/>
          <w:lang w:eastAsia="en-US"/>
        </w:rPr>
        <w:t xml:space="preserve"> dostę</w:t>
      </w:r>
      <w:r>
        <w:rPr>
          <w:rFonts w:ascii="Arial" w:eastAsiaTheme="minorHAnsi" w:hAnsi="Arial" w:cs="Arial"/>
          <w:lang w:eastAsia="en-US"/>
        </w:rPr>
        <w:t>pny</w:t>
      </w:r>
      <w:r w:rsidRPr="002973F7">
        <w:rPr>
          <w:rFonts w:ascii="Arial" w:eastAsiaTheme="minorHAnsi" w:hAnsi="Arial" w:cs="Arial"/>
          <w:lang w:eastAsia="en-US"/>
        </w:rPr>
        <w:t xml:space="preserve"> dla osób ze specjalnymi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potrzebami – układ komunikacyjny zapewnia bezpośredni dostę</w:t>
      </w:r>
      <w:r>
        <w:rPr>
          <w:rFonts w:ascii="Arial" w:eastAsiaTheme="minorHAnsi" w:hAnsi="Arial" w:cs="Arial"/>
          <w:lang w:eastAsia="en-US"/>
        </w:rPr>
        <w:t xml:space="preserve">p </w:t>
      </w:r>
      <w:r w:rsidRPr="002973F7">
        <w:rPr>
          <w:rFonts w:ascii="Arial" w:eastAsiaTheme="minorHAnsi" w:hAnsi="Arial" w:cs="Arial"/>
          <w:lang w:eastAsia="en-US"/>
        </w:rPr>
        <w:t>wszystkich atrakcji. Zapewnia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swobodne poruszanie się po terenie dzieci, mam z wózkami, osób starszych oraz</w:t>
      </w:r>
      <w:r>
        <w:rPr>
          <w:rFonts w:ascii="Arial" w:eastAsiaTheme="minorHAnsi" w:hAnsi="Arial" w:cs="Arial"/>
          <w:lang w:eastAsia="en-US"/>
        </w:rPr>
        <w:t xml:space="preserve"> </w:t>
      </w:r>
      <w:r w:rsidRPr="002973F7">
        <w:rPr>
          <w:rFonts w:ascii="Arial" w:eastAsiaTheme="minorHAnsi" w:hAnsi="Arial" w:cs="Arial"/>
          <w:lang w:eastAsia="en-US"/>
        </w:rPr>
        <w:t>niepełnosprawnych poruszających się na wózkach inwalidzkich.</w:t>
      </w:r>
    </w:p>
    <w:p w14:paraId="7407F47E" w14:textId="77777777" w:rsidR="00FE0AF6" w:rsidRDefault="00FE0AF6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lang w:eastAsia="en-US"/>
        </w:rPr>
      </w:pPr>
    </w:p>
    <w:p w14:paraId="21FB9A8E" w14:textId="77777777" w:rsidR="000F2A37" w:rsidRDefault="000F2A37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lang w:eastAsia="en-US"/>
        </w:rPr>
      </w:pPr>
    </w:p>
    <w:p w14:paraId="2344EF8F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u w:val="single"/>
          <w:lang w:eastAsia="en-US"/>
        </w:rPr>
      </w:pP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lastRenderedPageBreak/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7</w:t>
      </w:r>
      <w:r w:rsidRPr="006263F9">
        <w:rPr>
          <w:rFonts w:ascii="Arial" w:eastAsiaTheme="minorHAnsi" w:hAnsi="Arial" w:cs="Arial"/>
          <w:b/>
          <w:bCs/>
          <w:u w:val="single"/>
          <w:lang w:eastAsia="en-US"/>
        </w:rPr>
        <w:t>. Dane dotyczące warunków ochrony przeciwpożarowej:</w:t>
      </w:r>
    </w:p>
    <w:p w14:paraId="26A6FC85" w14:textId="573529D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 xml:space="preserve">Projektowana inwestycja nie przewiduje realizacji obiektu budowlanego przeznaczonego </w:t>
      </w:r>
      <w:r w:rsidR="009A2C64"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do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 xml:space="preserve">użyteczności publicznej, w którym przewiduje się możliwość jednoczesnego przebywania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6263F9">
        <w:rPr>
          <w:rFonts w:ascii="Arial" w:eastAsiaTheme="minorHAnsi" w:hAnsi="Arial" w:cs="Arial"/>
          <w:lang w:eastAsia="en-US"/>
        </w:rPr>
        <w:t>strefie pożarowej ponad 50 osób.</w:t>
      </w:r>
    </w:p>
    <w:p w14:paraId="6F32544D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W związku z planowaną inwestycją brak konieczności zapewnienia dróg pożarowych czy też</w:t>
      </w:r>
    </w:p>
    <w:p w14:paraId="78D913F1" w14:textId="77777777" w:rsidR="00D52DB3" w:rsidRPr="006263F9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>zapewnienia przeciwpożarowego zaopatrzenia w wodę</w:t>
      </w:r>
      <w:r>
        <w:rPr>
          <w:rFonts w:ascii="Arial" w:eastAsiaTheme="minorHAnsi" w:hAnsi="Arial" w:cs="Arial"/>
          <w:lang w:eastAsia="en-US"/>
        </w:rPr>
        <w:t>,</w:t>
      </w:r>
      <w:r w:rsidRPr="006263F9">
        <w:rPr>
          <w:rFonts w:ascii="Arial" w:eastAsiaTheme="minorHAnsi" w:hAnsi="Arial" w:cs="Arial"/>
          <w:lang w:eastAsia="en-US"/>
        </w:rPr>
        <w:t xml:space="preserve"> </w:t>
      </w:r>
    </w:p>
    <w:p w14:paraId="3ADEFC10" w14:textId="2551B031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6263F9">
        <w:rPr>
          <w:rFonts w:ascii="Arial" w:eastAsiaTheme="minorHAnsi" w:hAnsi="Arial" w:cs="Arial"/>
          <w:lang w:eastAsia="en-US"/>
        </w:rPr>
        <w:t xml:space="preserve">Projekt zakłada wyłącznie budowę obiektów małej architektury w miejscu publicznym wraz </w:t>
      </w:r>
      <w:r>
        <w:rPr>
          <w:rFonts w:ascii="Arial" w:eastAsiaTheme="minorHAnsi" w:hAnsi="Arial" w:cs="Arial"/>
          <w:lang w:eastAsia="en-US"/>
        </w:rPr>
        <w:br/>
      </w:r>
      <w:r w:rsidRPr="006263F9">
        <w:rPr>
          <w:rFonts w:ascii="Arial" w:eastAsiaTheme="minorHAnsi" w:hAnsi="Arial" w:cs="Arial"/>
          <w:lang w:eastAsia="en-US"/>
        </w:rPr>
        <w:t>z</w:t>
      </w:r>
      <w:r>
        <w:rPr>
          <w:rFonts w:ascii="Arial" w:eastAsiaTheme="minorHAnsi" w:hAnsi="Arial" w:cs="Arial"/>
          <w:lang w:eastAsia="en-US"/>
        </w:rPr>
        <w:t xml:space="preserve"> </w:t>
      </w:r>
      <w:r w:rsidR="00691264">
        <w:rPr>
          <w:rFonts w:ascii="Arial" w:eastAsiaTheme="minorHAnsi" w:hAnsi="Arial" w:cs="Arial"/>
          <w:lang w:eastAsia="en-US"/>
        </w:rPr>
        <w:t>dedykowaną nawierzchnią bezpieczną.</w:t>
      </w:r>
    </w:p>
    <w:p w14:paraId="2A636AE4" w14:textId="77777777" w:rsidR="009A2C64" w:rsidRPr="0013540E" w:rsidRDefault="009A2C64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</w:p>
    <w:p w14:paraId="0E8BA9F7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rPr>
          <w:rFonts w:ascii="Arial" w:eastAsiaTheme="minorHAnsi" w:hAnsi="Arial" w:cs="Arial"/>
          <w:b/>
          <w:bCs/>
          <w:u w:val="single"/>
          <w:lang w:eastAsia="en-US"/>
        </w:rPr>
      </w:pP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3.</w:t>
      </w:r>
      <w:r>
        <w:rPr>
          <w:rFonts w:ascii="Arial" w:eastAsiaTheme="minorHAnsi" w:hAnsi="Arial" w:cs="Arial"/>
          <w:b/>
          <w:bCs/>
          <w:u w:val="single"/>
          <w:lang w:eastAsia="en-US"/>
        </w:rPr>
        <w:t>8</w:t>
      </w:r>
      <w:r w:rsidRPr="0013540E">
        <w:rPr>
          <w:rFonts w:ascii="Arial" w:eastAsiaTheme="minorHAnsi" w:hAnsi="Arial" w:cs="Arial"/>
          <w:b/>
          <w:bCs/>
          <w:u w:val="single"/>
          <w:lang w:eastAsia="en-US"/>
        </w:rPr>
        <w:t>. Informacja o obszarze oddziaływania inwestycji:</w:t>
      </w:r>
    </w:p>
    <w:p w14:paraId="1F042DBE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Obszar oddziaływania został ustalony zgodnie z Ustawą Prawo Budowlane – Art. 3 ust. 20.</w:t>
      </w:r>
    </w:p>
    <w:p w14:paraId="7E5B90A9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i/>
          <w:iCs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Dla przedmiotowej inwestycji podstawowymi przepisami prawa w oparciu o które został określony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 xml:space="preserve">obszar oddziaływania są: </w:t>
      </w:r>
      <w:r w:rsidRPr="0013540E">
        <w:rPr>
          <w:rFonts w:ascii="Arial" w:eastAsiaTheme="minorHAnsi" w:hAnsi="Arial" w:cs="Arial"/>
          <w:i/>
          <w:iCs/>
          <w:lang w:eastAsia="en-US"/>
        </w:rPr>
        <w:t>„Rozporządzenie Ministra Infrastruktury w sprawie warunków</w:t>
      </w:r>
      <w:r>
        <w:rPr>
          <w:rFonts w:ascii="Arial" w:eastAsiaTheme="minorHAnsi" w:hAnsi="Arial" w:cs="Arial"/>
          <w:i/>
          <w:iCs/>
          <w:lang w:eastAsia="en-US"/>
        </w:rPr>
        <w:t xml:space="preserve"> </w:t>
      </w:r>
      <w:r w:rsidRPr="0013540E">
        <w:rPr>
          <w:rFonts w:ascii="Arial" w:eastAsiaTheme="minorHAnsi" w:hAnsi="Arial" w:cs="Arial"/>
          <w:i/>
          <w:iCs/>
          <w:lang w:eastAsia="en-US"/>
        </w:rPr>
        <w:t>technicznych, jakim powinny odpowiadać budynki i ich usytuowanie” z dnia 12 kwietnia 2002r.(</w:t>
      </w:r>
      <w:r>
        <w:rPr>
          <w:rFonts w:ascii="Arial" w:eastAsiaTheme="minorHAnsi" w:hAnsi="Arial" w:cs="Arial"/>
          <w:i/>
          <w:iCs/>
          <w:lang w:eastAsia="en-US"/>
        </w:rPr>
        <w:t xml:space="preserve">Dz. U. 2022 r. poz. 1225 </w:t>
      </w:r>
      <w:proofErr w:type="spellStart"/>
      <w:r>
        <w:rPr>
          <w:rFonts w:ascii="Arial" w:eastAsiaTheme="minorHAnsi" w:hAnsi="Arial" w:cs="Arial"/>
          <w:i/>
          <w:iCs/>
          <w:lang w:eastAsia="en-US"/>
        </w:rPr>
        <w:t>t.j</w:t>
      </w:r>
      <w:proofErr w:type="spellEnd"/>
      <w:r>
        <w:rPr>
          <w:rFonts w:ascii="Arial" w:eastAsiaTheme="minorHAnsi" w:hAnsi="Arial" w:cs="Arial"/>
          <w:i/>
          <w:iCs/>
          <w:lang w:eastAsia="en-US"/>
        </w:rPr>
        <w:t>.</w:t>
      </w:r>
      <w:r w:rsidRPr="0013540E">
        <w:rPr>
          <w:rFonts w:ascii="Arial" w:eastAsiaTheme="minorHAnsi" w:hAnsi="Arial" w:cs="Arial"/>
          <w:i/>
          <w:iCs/>
          <w:lang w:eastAsia="en-US"/>
        </w:rPr>
        <w:t>).</w:t>
      </w:r>
    </w:p>
    <w:p w14:paraId="19C99DE8" w14:textId="122C4B69" w:rsidR="00D52DB3" w:rsidRDefault="00D52DB3" w:rsidP="00FE0AF6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b/>
          <w:bCs/>
          <w:lang w:eastAsia="en-US"/>
        </w:rPr>
      </w:pPr>
      <w:r w:rsidRPr="0013540E">
        <w:rPr>
          <w:rFonts w:ascii="Arial" w:eastAsiaTheme="minorHAnsi" w:hAnsi="Arial" w:cs="Arial"/>
          <w:b/>
          <w:bCs/>
          <w:lang w:eastAsia="en-US"/>
        </w:rPr>
        <w:t>Obszar oddziaływania zawiera się w całości obrębie dział</w:t>
      </w:r>
      <w:r w:rsidR="003647AA">
        <w:rPr>
          <w:rFonts w:ascii="Arial" w:eastAsiaTheme="minorHAnsi" w:hAnsi="Arial" w:cs="Arial"/>
          <w:b/>
          <w:bCs/>
          <w:lang w:eastAsia="en-US"/>
        </w:rPr>
        <w:t>ek</w:t>
      </w:r>
      <w:r w:rsidRPr="0013540E">
        <w:rPr>
          <w:rFonts w:ascii="Arial" w:eastAsiaTheme="minorHAnsi" w:hAnsi="Arial" w:cs="Arial"/>
          <w:b/>
          <w:bCs/>
          <w:lang w:eastAsia="en-US"/>
        </w:rPr>
        <w:t xml:space="preserve"> inwestycyjn</w:t>
      </w:r>
      <w:r w:rsidR="003647AA">
        <w:rPr>
          <w:rFonts w:ascii="Arial" w:eastAsiaTheme="minorHAnsi" w:hAnsi="Arial" w:cs="Arial"/>
          <w:b/>
          <w:bCs/>
          <w:lang w:eastAsia="en-US"/>
        </w:rPr>
        <w:t>ych 4751, 4782</w:t>
      </w:r>
      <w:r w:rsidR="000A3742">
        <w:rPr>
          <w:rFonts w:ascii="Arial" w:eastAsiaTheme="minorHAnsi" w:hAnsi="Arial" w:cs="Arial"/>
          <w:b/>
          <w:bCs/>
          <w:lang w:eastAsia="en-US"/>
        </w:rPr>
        <w:t>.</w:t>
      </w:r>
    </w:p>
    <w:p w14:paraId="4230652F" w14:textId="77777777" w:rsidR="00D52DB3" w:rsidRPr="0013540E" w:rsidRDefault="00D52DB3" w:rsidP="00FE0AF6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Działki sąsiednie nie są objęte obszarem oddziaływania – tj. po przeprowadzeniu analiz nie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zachodzą przesłanki aby ująć je obszarem oddziaływania.</w:t>
      </w:r>
      <w:r>
        <w:rPr>
          <w:rFonts w:ascii="Arial" w:eastAsiaTheme="minorHAnsi" w:hAnsi="Arial" w:cs="Arial"/>
          <w:lang w:eastAsia="en-US"/>
        </w:rPr>
        <w:t xml:space="preserve"> </w:t>
      </w:r>
    </w:p>
    <w:p w14:paraId="55A69011" w14:textId="77777777" w:rsidR="00D52DB3" w:rsidRPr="0013540E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Planowana inwestycja nie spowoduje ograniczeń w zagospodarowaniu terenów sąsiednich biorąc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pod uwagę dopuszczenia i ograniczenia zawarte w obowiązujących przepisach technicznych w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budownictwie dotyczących stref rekreacyjnych – szczególnie pod kątem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możliwości lokalizacji nowej zabudowy na działkach sąsiednich czy też lokalizacji miejsc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postojowych lub miejsc gromadzenia odpadów stałych (przy uwzględnieniu możliwości ich</w:t>
      </w:r>
      <w:r>
        <w:rPr>
          <w:rFonts w:ascii="Arial" w:eastAsiaTheme="minorHAnsi" w:hAnsi="Arial" w:cs="Arial"/>
          <w:lang w:eastAsia="en-US"/>
        </w:rPr>
        <w:t xml:space="preserve"> </w:t>
      </w:r>
      <w:r w:rsidRPr="0013540E">
        <w:rPr>
          <w:rFonts w:ascii="Arial" w:eastAsiaTheme="minorHAnsi" w:hAnsi="Arial" w:cs="Arial"/>
          <w:lang w:eastAsia="en-US"/>
        </w:rPr>
        <w:t>lokalizowania na działkach sąsiednich w normatywnych odległościach od tych granic).</w:t>
      </w:r>
    </w:p>
    <w:p w14:paraId="71F1CDC4" w14:textId="77777777" w:rsidR="00D52DB3" w:rsidRDefault="00D52DB3" w:rsidP="00D52DB3">
      <w:pPr>
        <w:autoSpaceDE w:val="0"/>
        <w:autoSpaceDN w:val="0"/>
        <w:adjustRightInd w:val="0"/>
        <w:spacing w:after="0" w:line="360" w:lineRule="auto"/>
        <w:jc w:val="both"/>
        <w:rPr>
          <w:rFonts w:ascii="Arial" w:eastAsiaTheme="minorHAnsi" w:hAnsi="Arial" w:cs="Arial"/>
          <w:lang w:eastAsia="en-US"/>
        </w:rPr>
      </w:pPr>
      <w:r w:rsidRPr="0013540E">
        <w:rPr>
          <w:rFonts w:ascii="Arial" w:eastAsiaTheme="minorHAnsi" w:hAnsi="Arial" w:cs="Arial"/>
          <w:lang w:eastAsia="en-US"/>
        </w:rPr>
        <w:t>Projektowana inwestycja nie spowoduje powstania emisji (promieniowanie, inne emisje).</w:t>
      </w:r>
    </w:p>
    <w:p w14:paraId="6ED125DC" w14:textId="77777777" w:rsidR="00207619" w:rsidRDefault="00207619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color w:val="000000"/>
          <w:sz w:val="22"/>
          <w:szCs w:val="22"/>
          <w:u w:val="single"/>
        </w:rPr>
      </w:pPr>
    </w:p>
    <w:p w14:paraId="61A6FB9B" w14:textId="30E719D4" w:rsidR="00962436" w:rsidRPr="002E6956" w:rsidRDefault="00D52DB3" w:rsidP="00962436">
      <w:pPr>
        <w:pStyle w:val="Standard"/>
        <w:spacing w:line="360" w:lineRule="auto"/>
        <w:ind w:right="2268"/>
        <w:jc w:val="both"/>
        <w:rPr>
          <w:rFonts w:ascii="Arial" w:hAnsi="Arial" w:cs="Arial"/>
          <w:b/>
          <w:bCs/>
          <w:spacing w:val="-1"/>
          <w:sz w:val="22"/>
          <w:szCs w:val="22"/>
          <w:u w:val="single"/>
        </w:rPr>
      </w:pPr>
      <w:r w:rsidRPr="002E6956">
        <w:rPr>
          <w:rFonts w:ascii="Arial" w:hAnsi="Arial" w:cs="Arial"/>
          <w:b/>
          <w:bCs/>
          <w:sz w:val="22"/>
          <w:szCs w:val="22"/>
          <w:u w:val="single"/>
        </w:rPr>
        <w:t>4</w:t>
      </w:r>
      <w:r w:rsidR="00962436" w:rsidRPr="002E6956">
        <w:rPr>
          <w:rFonts w:ascii="Arial" w:hAnsi="Arial" w:cs="Arial"/>
          <w:b/>
          <w:bCs/>
          <w:sz w:val="22"/>
          <w:szCs w:val="22"/>
          <w:u w:val="single"/>
        </w:rPr>
        <w:t xml:space="preserve">. </w:t>
      </w:r>
      <w:r w:rsidR="00962436" w:rsidRPr="002E6956">
        <w:rPr>
          <w:rFonts w:ascii="Arial" w:hAnsi="Arial" w:cs="Arial"/>
          <w:b/>
          <w:bCs/>
          <w:spacing w:val="-142"/>
          <w:sz w:val="22"/>
          <w:szCs w:val="22"/>
          <w:u w:val="single"/>
        </w:rPr>
        <w:t xml:space="preserve"> </w:t>
      </w:r>
      <w:r w:rsidR="00962436" w:rsidRPr="002E6956">
        <w:rPr>
          <w:rFonts w:ascii="Arial" w:hAnsi="Arial" w:cs="Arial"/>
          <w:b/>
          <w:bCs/>
          <w:spacing w:val="-1"/>
          <w:sz w:val="22"/>
          <w:szCs w:val="22"/>
          <w:u w:val="single"/>
        </w:rPr>
        <w:t>CZĘŚĆ PROJEKTOWA</w:t>
      </w:r>
    </w:p>
    <w:p w14:paraId="2FDF53D9" w14:textId="232F9CBF" w:rsidR="00D70616" w:rsidRPr="00821C6A" w:rsidRDefault="00D52DB3" w:rsidP="00821C6A">
      <w:pPr>
        <w:pStyle w:val="Standard"/>
        <w:tabs>
          <w:tab w:val="left" w:pos="7037"/>
        </w:tabs>
        <w:spacing w:before="26"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E6956">
        <w:rPr>
          <w:rFonts w:ascii="Arial" w:hAnsi="Arial" w:cs="Arial"/>
          <w:b/>
          <w:sz w:val="22"/>
          <w:szCs w:val="22"/>
          <w:u w:val="single"/>
        </w:rPr>
        <w:t>4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 xml:space="preserve">.1. Stan </w:t>
      </w:r>
      <w:r w:rsidR="00962436" w:rsidRPr="002E6956">
        <w:rPr>
          <w:rFonts w:ascii="Arial" w:hAnsi="Arial" w:cs="Arial"/>
          <w:b/>
          <w:spacing w:val="-68"/>
          <w:sz w:val="22"/>
          <w:szCs w:val="22"/>
          <w:u w:val="single"/>
        </w:rPr>
        <w:t xml:space="preserve"> 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p</w:t>
      </w:r>
      <w:r w:rsidR="00962436" w:rsidRPr="002E6956">
        <w:rPr>
          <w:rFonts w:ascii="Arial" w:hAnsi="Arial" w:cs="Arial"/>
          <w:b/>
          <w:spacing w:val="1"/>
          <w:sz w:val="22"/>
          <w:szCs w:val="22"/>
          <w:u w:val="single"/>
        </w:rPr>
        <w:t>r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oj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e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k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t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ow</w:t>
      </w:r>
      <w:r w:rsidR="00962436" w:rsidRPr="002E6956">
        <w:rPr>
          <w:rFonts w:ascii="Arial" w:hAnsi="Arial" w:cs="Arial"/>
          <w:b/>
          <w:spacing w:val="2"/>
          <w:sz w:val="22"/>
          <w:szCs w:val="22"/>
          <w:u w:val="single"/>
        </w:rPr>
        <w:t>a</w:t>
      </w:r>
      <w:r w:rsidR="00962436" w:rsidRPr="002E6956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962436" w:rsidRPr="002E6956">
        <w:rPr>
          <w:rFonts w:ascii="Arial" w:hAnsi="Arial" w:cs="Arial"/>
          <w:b/>
          <w:sz w:val="22"/>
          <w:szCs w:val="22"/>
          <w:u w:val="single"/>
        </w:rPr>
        <w:t>y</w:t>
      </w:r>
    </w:p>
    <w:p w14:paraId="4847D9DE" w14:textId="0A54F5C0" w:rsidR="00FE0AF6" w:rsidRDefault="00FE0AF6" w:rsidP="00FE0AF6">
      <w:pPr>
        <w:pStyle w:val="Standard"/>
        <w:tabs>
          <w:tab w:val="left" w:pos="7037"/>
        </w:tabs>
        <w:spacing w:before="26" w:line="360" w:lineRule="auto"/>
        <w:ind w:left="567"/>
        <w:jc w:val="both"/>
        <w:rPr>
          <w:rFonts w:ascii="Arial" w:hAnsi="Arial" w:cs="Arial"/>
          <w:color w:val="000000"/>
          <w:spacing w:val="1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t>–</w:t>
      </w:r>
      <w:r w:rsidRPr="00692CAB">
        <w:rPr>
          <w:rFonts w:ascii="Arial" w:hAnsi="Arial" w:cs="Arial"/>
          <w:color w:val="000000"/>
          <w:spacing w:val="1"/>
          <w:sz w:val="22"/>
          <w:szCs w:val="22"/>
        </w:rPr>
        <w:t xml:space="preserve"> projektuje się 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obiekty małej architektury składające się z 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>dwunastu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urządze</w:t>
      </w:r>
      <w:r w:rsidR="009A2C64">
        <w:rPr>
          <w:rFonts w:ascii="Arial" w:hAnsi="Arial" w:cs="Arial"/>
          <w:color w:val="000000"/>
          <w:spacing w:val="1"/>
          <w:sz w:val="22"/>
          <w:szCs w:val="22"/>
        </w:rPr>
        <w:t>ń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zabawow</w:t>
      </w:r>
      <w:r w:rsidR="009A2C64">
        <w:rPr>
          <w:rFonts w:ascii="Arial" w:hAnsi="Arial" w:cs="Arial"/>
          <w:color w:val="000000"/>
          <w:spacing w:val="1"/>
          <w:sz w:val="22"/>
          <w:szCs w:val="22"/>
        </w:rPr>
        <w:t>ych</w:t>
      </w:r>
      <w:r>
        <w:rPr>
          <w:rFonts w:ascii="Arial" w:hAnsi="Arial" w:cs="Arial"/>
          <w:color w:val="000000"/>
          <w:spacing w:val="1"/>
          <w:sz w:val="22"/>
          <w:szCs w:val="22"/>
        </w:rPr>
        <w:t xml:space="preserve"> tj. 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>zjeżdżalnia - 1 szt., ścianka wspinaczkowa - 1 szt., zestaw zabawowy - 1 szt., zestaw zabawowy mały - 1 szt., huśtawka wagowa dwuosobowa - 1 szt., bujak na sprężynie - 2 szt., samochód - 1 szt., lokomotywa - 1 szt., wagonik</w:t>
      </w:r>
      <w:r w:rsidR="00062F40">
        <w:rPr>
          <w:rFonts w:ascii="Arial" w:hAnsi="Arial" w:cs="Arial"/>
          <w:color w:val="000000"/>
          <w:spacing w:val="1"/>
          <w:sz w:val="22"/>
          <w:szCs w:val="22"/>
        </w:rPr>
        <w:t xml:space="preserve"> I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- </w:t>
      </w:r>
      <w:r w:rsidR="00062F40">
        <w:rPr>
          <w:rFonts w:ascii="Arial" w:hAnsi="Arial" w:cs="Arial"/>
          <w:color w:val="000000"/>
          <w:spacing w:val="1"/>
          <w:sz w:val="22"/>
          <w:szCs w:val="22"/>
        </w:rPr>
        <w:t>1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szt.,</w:t>
      </w:r>
      <w:r w:rsidR="00062F40">
        <w:rPr>
          <w:rFonts w:ascii="Arial" w:hAnsi="Arial" w:cs="Arial"/>
          <w:color w:val="000000"/>
          <w:spacing w:val="1"/>
          <w:sz w:val="22"/>
          <w:szCs w:val="22"/>
        </w:rPr>
        <w:t xml:space="preserve"> wagonik II - 1 szt.,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kosz do rzucania - 1 szt.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 xml:space="preserve"> oraz elementy wyposażenia terenu tj. ławka </w:t>
      </w:r>
      <w:r w:rsidR="00062F40">
        <w:rPr>
          <w:rFonts w:ascii="Arial" w:hAnsi="Arial" w:cs="Arial"/>
          <w:color w:val="000000"/>
          <w:spacing w:val="1"/>
          <w:sz w:val="22"/>
          <w:szCs w:val="22"/>
        </w:rPr>
        <w:t>bez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 xml:space="preserve"> oparci</w:t>
      </w:r>
      <w:r w:rsidR="00062F40">
        <w:rPr>
          <w:rFonts w:ascii="Arial" w:hAnsi="Arial" w:cs="Arial"/>
          <w:color w:val="000000"/>
          <w:spacing w:val="1"/>
          <w:sz w:val="22"/>
          <w:szCs w:val="22"/>
        </w:rPr>
        <w:t>a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 xml:space="preserve"> – 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>1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 xml:space="preserve"> szt., kosz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</w:t>
      </w:r>
      <w:r w:rsidR="002E6956">
        <w:rPr>
          <w:rFonts w:ascii="Arial" w:hAnsi="Arial" w:cs="Arial"/>
          <w:color w:val="000000"/>
          <w:spacing w:val="1"/>
          <w:sz w:val="22"/>
          <w:szCs w:val="22"/>
        </w:rPr>
        <w:t>na śmieci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- 1 szt.</w:t>
      </w:r>
      <w:r w:rsidR="003D6F70">
        <w:rPr>
          <w:rFonts w:ascii="Arial" w:hAnsi="Arial" w:cs="Arial"/>
          <w:color w:val="000000"/>
          <w:spacing w:val="1"/>
          <w:sz w:val="22"/>
          <w:szCs w:val="22"/>
        </w:rPr>
        <w:t>, tablica z regulaminem</w:t>
      </w:r>
      <w:r w:rsidR="00821C6A">
        <w:rPr>
          <w:rFonts w:ascii="Arial" w:hAnsi="Arial" w:cs="Arial"/>
          <w:color w:val="000000"/>
          <w:spacing w:val="1"/>
          <w:sz w:val="22"/>
          <w:szCs w:val="22"/>
        </w:rPr>
        <w:t xml:space="preserve"> - 1 szt</w:t>
      </w:r>
      <w:r w:rsidR="00C9786D">
        <w:rPr>
          <w:rFonts w:ascii="Arial" w:hAnsi="Arial" w:cs="Arial"/>
          <w:color w:val="000000"/>
          <w:spacing w:val="1"/>
          <w:sz w:val="22"/>
          <w:szCs w:val="22"/>
        </w:rPr>
        <w:t>.</w:t>
      </w:r>
    </w:p>
    <w:p w14:paraId="4E9CDF1E" w14:textId="30048937" w:rsidR="00560564" w:rsidRPr="00F75021" w:rsidRDefault="00FE0AF6" w:rsidP="00F75021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hAnsi="Arial" w:cs="Arial"/>
          <w:color w:val="000000"/>
          <w:sz w:val="22"/>
          <w:szCs w:val="22"/>
        </w:rPr>
      </w:pPr>
      <w:r w:rsidRPr="00D778A5">
        <w:rPr>
          <w:rFonts w:ascii="Arial" w:hAnsi="Arial" w:cs="Arial"/>
          <w:color w:val="000000"/>
          <w:sz w:val="22"/>
          <w:szCs w:val="22"/>
        </w:rPr>
        <w:t>–</w:t>
      </w:r>
      <w:r w:rsidRPr="00D778A5">
        <w:rPr>
          <w:rFonts w:ascii="Arial" w:hAnsi="Arial" w:cs="Arial"/>
          <w:color w:val="000000"/>
          <w:spacing w:val="-35"/>
          <w:sz w:val="22"/>
          <w:szCs w:val="22"/>
        </w:rPr>
        <w:t xml:space="preserve"> </w:t>
      </w:r>
      <w:r w:rsidRPr="00D778A5">
        <w:rPr>
          <w:rFonts w:ascii="Arial" w:hAnsi="Arial" w:cs="Arial"/>
          <w:color w:val="000000"/>
          <w:sz w:val="22"/>
          <w:szCs w:val="22"/>
        </w:rPr>
        <w:t>pod</w:t>
      </w:r>
      <w:r w:rsidR="00821C6A">
        <w:rPr>
          <w:rFonts w:ascii="Arial" w:hAnsi="Arial" w:cs="Arial"/>
          <w:color w:val="000000"/>
          <w:sz w:val="22"/>
          <w:szCs w:val="22"/>
        </w:rPr>
        <w:t xml:space="preserve"> </w:t>
      </w:r>
      <w:r w:rsidRPr="00D778A5">
        <w:rPr>
          <w:rFonts w:ascii="Arial" w:hAnsi="Arial" w:cs="Arial"/>
          <w:color w:val="000000"/>
          <w:sz w:val="22"/>
          <w:szCs w:val="22"/>
        </w:rPr>
        <w:t>u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zą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d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ze</w:t>
      </w:r>
      <w:r w:rsidRPr="00D778A5">
        <w:rPr>
          <w:rFonts w:ascii="Arial" w:hAnsi="Arial" w:cs="Arial"/>
          <w:color w:val="000000"/>
          <w:sz w:val="22"/>
          <w:szCs w:val="22"/>
        </w:rPr>
        <w:t>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a zabawowe</w:t>
      </w:r>
      <w:r w:rsidR="00F75021">
        <w:rPr>
          <w:rFonts w:ascii="Arial" w:hAnsi="Arial" w:cs="Arial"/>
          <w:color w:val="000000"/>
          <w:sz w:val="22"/>
          <w:szCs w:val="22"/>
        </w:rPr>
        <w:t xml:space="preserve"> </w:t>
      </w:r>
      <w:r w:rsidR="00F75021" w:rsidRPr="00F75021">
        <w:rPr>
          <w:rFonts w:ascii="Arial" w:hAnsi="Arial" w:cs="Arial"/>
          <w:color w:val="000000"/>
          <w:sz w:val="22"/>
          <w:szCs w:val="22"/>
        </w:rPr>
        <w:t xml:space="preserve">nr 1 - zjeżdżalnia, 3 - zestaw zabawowy, 4 - zestaw zabawowy mały </w:t>
      </w:r>
      <w:r w:rsidRPr="00D778A5">
        <w:rPr>
          <w:rFonts w:ascii="Arial" w:hAnsi="Arial" w:cs="Arial"/>
          <w:color w:val="000000"/>
          <w:sz w:val="22"/>
          <w:szCs w:val="22"/>
        </w:rPr>
        <w:t>p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z w:val="22"/>
          <w:szCs w:val="22"/>
        </w:rPr>
        <w:t>ojekt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u</w:t>
      </w:r>
      <w:r w:rsidRPr="00D778A5">
        <w:rPr>
          <w:rFonts w:ascii="Arial" w:hAnsi="Arial" w:cs="Arial"/>
          <w:color w:val="000000"/>
          <w:spacing w:val="2"/>
          <w:sz w:val="22"/>
          <w:szCs w:val="22"/>
        </w:rPr>
        <w:t>j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e 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s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ę 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a</w:t>
      </w:r>
      <w:r w:rsidRPr="00D778A5">
        <w:rPr>
          <w:rFonts w:ascii="Arial" w:hAnsi="Arial" w:cs="Arial"/>
          <w:color w:val="000000"/>
          <w:sz w:val="22"/>
          <w:szCs w:val="22"/>
        </w:rPr>
        <w:t>wie</w:t>
      </w:r>
      <w:r w:rsidRPr="00D778A5">
        <w:rPr>
          <w:rFonts w:ascii="Arial" w:hAnsi="Arial" w:cs="Arial"/>
          <w:color w:val="000000"/>
          <w:spacing w:val="-3"/>
          <w:sz w:val="22"/>
          <w:szCs w:val="22"/>
        </w:rPr>
        <w:t>r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zc</w:t>
      </w:r>
      <w:r w:rsidRPr="00D778A5">
        <w:rPr>
          <w:rFonts w:ascii="Arial" w:hAnsi="Arial" w:cs="Arial"/>
          <w:color w:val="000000"/>
          <w:sz w:val="22"/>
          <w:szCs w:val="22"/>
        </w:rPr>
        <w:t>hn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i</w:t>
      </w:r>
      <w:r w:rsidRPr="00D778A5">
        <w:rPr>
          <w:rFonts w:ascii="Arial" w:hAnsi="Arial" w:cs="Arial"/>
          <w:color w:val="000000"/>
          <w:sz w:val="22"/>
          <w:szCs w:val="22"/>
        </w:rPr>
        <w:t>ę b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z</w:t>
      </w:r>
      <w:r w:rsidRPr="00D778A5">
        <w:rPr>
          <w:rFonts w:ascii="Arial" w:hAnsi="Arial" w:cs="Arial"/>
          <w:color w:val="000000"/>
          <w:sz w:val="22"/>
          <w:szCs w:val="22"/>
        </w:rPr>
        <w:t>pi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e</w:t>
      </w:r>
      <w:r w:rsidRPr="00D778A5">
        <w:rPr>
          <w:rFonts w:ascii="Arial" w:hAnsi="Arial" w:cs="Arial"/>
          <w:color w:val="000000"/>
          <w:spacing w:val="1"/>
          <w:sz w:val="22"/>
          <w:szCs w:val="22"/>
        </w:rPr>
        <w:t>cz</w:t>
      </w:r>
      <w:r w:rsidRPr="00D778A5">
        <w:rPr>
          <w:rFonts w:ascii="Arial" w:hAnsi="Arial" w:cs="Arial"/>
          <w:color w:val="000000"/>
          <w:spacing w:val="-2"/>
          <w:sz w:val="22"/>
          <w:szCs w:val="22"/>
        </w:rPr>
        <w:t>n</w:t>
      </w:r>
      <w:r w:rsidRPr="00D778A5">
        <w:rPr>
          <w:rFonts w:ascii="Arial" w:hAnsi="Arial" w:cs="Arial"/>
          <w:color w:val="000000"/>
          <w:sz w:val="22"/>
          <w:szCs w:val="22"/>
        </w:rPr>
        <w:t xml:space="preserve">ą z </w:t>
      </w:r>
      <w:r w:rsidR="007350ED">
        <w:rPr>
          <w:rFonts w:ascii="Arial" w:eastAsia="Times New Roman" w:hAnsi="Arial" w:cs="Arial"/>
          <w:color w:val="000000"/>
          <w:sz w:val="22"/>
          <w:szCs w:val="22"/>
        </w:rPr>
        <w:t>mat przerostowych</w:t>
      </w:r>
      <w:r w:rsidR="00560564">
        <w:rPr>
          <w:rFonts w:ascii="Arial" w:eastAsia="Times New Roman" w:hAnsi="Arial" w:cs="Arial"/>
          <w:color w:val="000000"/>
          <w:sz w:val="22"/>
          <w:szCs w:val="22"/>
        </w:rPr>
        <w:t>,</w:t>
      </w:r>
    </w:p>
    <w:p w14:paraId="4512D81C" w14:textId="790C35B8" w:rsidR="00560564" w:rsidRPr="00560564" w:rsidRDefault="00560564" w:rsidP="00560564">
      <w:pPr>
        <w:pStyle w:val="Standard"/>
        <w:tabs>
          <w:tab w:val="left" w:pos="7037"/>
          <w:tab w:val="left" w:pos="7657"/>
          <w:tab w:val="left" w:pos="9017"/>
          <w:tab w:val="left" w:pos="9517"/>
          <w:tab w:val="left" w:pos="10417"/>
          <w:tab w:val="left" w:pos="11697"/>
          <w:tab w:val="left" w:pos="12217"/>
          <w:tab w:val="left" w:pos="13837"/>
          <w:tab w:val="left" w:pos="15217"/>
          <w:tab w:val="left" w:pos="15577"/>
        </w:tabs>
        <w:spacing w:before="1" w:line="360" w:lineRule="auto"/>
        <w:ind w:left="567"/>
        <w:jc w:val="both"/>
        <w:rPr>
          <w:rFonts w:ascii="Arial" w:eastAsia="Times New Roman" w:hAnsi="Arial" w:cs="Arial"/>
          <w:color w:val="000000"/>
          <w:sz w:val="22"/>
          <w:szCs w:val="22"/>
        </w:rPr>
      </w:pPr>
      <w:r w:rsidRPr="00692CAB">
        <w:rPr>
          <w:rFonts w:ascii="Arial" w:hAnsi="Arial" w:cs="Arial"/>
          <w:color w:val="000000"/>
          <w:sz w:val="22"/>
          <w:szCs w:val="22"/>
        </w:rPr>
        <w:lastRenderedPageBreak/>
        <w:t>–</w:t>
      </w:r>
      <w:r>
        <w:rPr>
          <w:rFonts w:ascii="Arial" w:hAnsi="Arial" w:cs="Arial"/>
          <w:color w:val="000000"/>
          <w:sz w:val="22"/>
          <w:szCs w:val="22"/>
        </w:rPr>
        <w:t xml:space="preserve"> wykonanie trawnika z siewu.</w:t>
      </w:r>
    </w:p>
    <w:p w14:paraId="4D4E48AD" w14:textId="5D190094" w:rsidR="00FE0AF6" w:rsidRDefault="00FE0AF6" w:rsidP="002E6956">
      <w:pPr>
        <w:pStyle w:val="Nagwek3"/>
        <w:numPr>
          <w:ilvl w:val="0"/>
          <w:numId w:val="0"/>
        </w:numPr>
        <w:spacing w:line="360" w:lineRule="auto"/>
        <w:jc w:val="both"/>
        <w:rPr>
          <w:sz w:val="22"/>
        </w:rPr>
      </w:pPr>
      <w:r>
        <w:rPr>
          <w:rFonts w:ascii="Arial" w:hAnsi="Arial" w:cs="Arial"/>
          <w:bCs w:val="0"/>
          <w:sz w:val="22"/>
          <w:szCs w:val="22"/>
        </w:rPr>
        <w:t xml:space="preserve">Ogólnym założeniem jest </w:t>
      </w:r>
      <w:r w:rsidR="002E6956">
        <w:rPr>
          <w:rFonts w:ascii="Arial" w:hAnsi="Arial" w:cs="Arial"/>
          <w:bCs w:val="0"/>
          <w:sz w:val="22"/>
          <w:szCs w:val="22"/>
        </w:rPr>
        <w:t>budowa</w:t>
      </w:r>
      <w:r>
        <w:rPr>
          <w:rFonts w:ascii="Arial" w:hAnsi="Arial" w:cs="Arial"/>
          <w:bCs w:val="0"/>
          <w:sz w:val="22"/>
          <w:szCs w:val="22"/>
        </w:rPr>
        <w:t xml:space="preserve"> placu zabaw </w:t>
      </w:r>
      <w:r w:rsidR="007350ED">
        <w:rPr>
          <w:rFonts w:ascii="Arial" w:hAnsi="Arial" w:cs="Arial"/>
          <w:bCs w:val="0"/>
          <w:sz w:val="22"/>
          <w:szCs w:val="22"/>
        </w:rPr>
        <w:t xml:space="preserve">Przedszkola </w:t>
      </w:r>
      <w:r w:rsidR="009A27DA">
        <w:rPr>
          <w:rFonts w:ascii="Arial" w:hAnsi="Arial" w:cs="Arial"/>
          <w:bCs w:val="0"/>
          <w:sz w:val="22"/>
          <w:szCs w:val="22"/>
        </w:rPr>
        <w:t xml:space="preserve">nr 4 </w:t>
      </w:r>
      <w:r w:rsidR="007350ED">
        <w:rPr>
          <w:rFonts w:ascii="Arial" w:hAnsi="Arial" w:cs="Arial"/>
          <w:bCs w:val="0"/>
          <w:sz w:val="22"/>
          <w:szCs w:val="22"/>
        </w:rPr>
        <w:t>przy</w:t>
      </w:r>
      <w:r w:rsidR="009A27DA">
        <w:rPr>
          <w:rFonts w:ascii="Arial" w:hAnsi="Arial" w:cs="Arial"/>
          <w:bCs w:val="0"/>
          <w:sz w:val="22"/>
          <w:szCs w:val="22"/>
        </w:rPr>
        <w:t xml:space="preserve"> ul. </w:t>
      </w:r>
      <w:r w:rsidR="007350ED">
        <w:rPr>
          <w:rFonts w:ascii="Arial" w:hAnsi="Arial" w:cs="Arial"/>
          <w:bCs w:val="0"/>
          <w:sz w:val="22"/>
          <w:szCs w:val="22"/>
        </w:rPr>
        <w:t>Cieszkowskiego</w:t>
      </w:r>
      <w:r>
        <w:rPr>
          <w:rFonts w:ascii="Arial" w:hAnsi="Arial" w:cs="Arial"/>
          <w:bCs w:val="0"/>
          <w:sz w:val="22"/>
          <w:szCs w:val="22"/>
        </w:rPr>
        <w:t xml:space="preserve"> </w:t>
      </w:r>
      <w:r w:rsidR="007350ED">
        <w:rPr>
          <w:rFonts w:ascii="Arial" w:hAnsi="Arial" w:cs="Arial"/>
          <w:bCs w:val="0"/>
          <w:sz w:val="22"/>
          <w:szCs w:val="22"/>
        </w:rPr>
        <w:br/>
      </w:r>
      <w:r>
        <w:rPr>
          <w:rFonts w:ascii="Arial" w:hAnsi="Arial" w:cs="Arial"/>
          <w:bCs w:val="0"/>
          <w:sz w:val="22"/>
          <w:szCs w:val="22"/>
        </w:rPr>
        <w:t>w Dąbrowie Górniczej</w:t>
      </w:r>
      <w:r>
        <w:rPr>
          <w:rFonts w:ascii="Arial" w:hAnsi="Arial" w:cs="Arial"/>
          <w:bCs w:val="0"/>
          <w:sz w:val="22"/>
        </w:rPr>
        <w:t>. Zagospodarowanie terenu w ww. elementy zapewni ogólne uporządkowanie działki oraz ukształtowanie jej układu przestrzennego.</w:t>
      </w:r>
    </w:p>
    <w:p w14:paraId="15BE545F" w14:textId="77777777" w:rsidR="00D23D0A" w:rsidRPr="00AF722E" w:rsidRDefault="00D23D0A" w:rsidP="00FE0AF6">
      <w:pPr>
        <w:widowControl w:val="0"/>
        <w:autoSpaceDE w:val="0"/>
        <w:spacing w:before="21" w:after="0" w:line="360" w:lineRule="auto"/>
        <w:jc w:val="both"/>
        <w:rPr>
          <w:rFonts w:ascii="Arial" w:hAnsi="Arial" w:cs="Arial"/>
          <w:b/>
          <w:color w:val="FF0000"/>
          <w:sz w:val="24"/>
          <w:szCs w:val="24"/>
          <w:u w:val="single"/>
        </w:rPr>
      </w:pPr>
    </w:p>
    <w:p w14:paraId="1071EA16" w14:textId="2ABEBB44" w:rsidR="00962436" w:rsidRPr="00B877C1" w:rsidRDefault="00D52DB3" w:rsidP="00962436">
      <w:pPr>
        <w:pStyle w:val="Standard"/>
        <w:spacing w:before="21" w:line="360" w:lineRule="auto"/>
        <w:jc w:val="both"/>
        <w:rPr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  <w:u w:val="single"/>
        </w:rPr>
        <w:t>4</w:t>
      </w:r>
      <w:r w:rsidR="00962436">
        <w:rPr>
          <w:rFonts w:ascii="Arial" w:hAnsi="Arial" w:cs="Arial"/>
          <w:b/>
          <w:color w:val="000000"/>
          <w:sz w:val="22"/>
          <w:szCs w:val="22"/>
          <w:u w:val="single"/>
        </w:rPr>
        <w:t>.2</w:t>
      </w:r>
      <w:r w:rsidR="00962436" w:rsidRPr="00B877C1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. </w:t>
      </w:r>
      <w:r w:rsidR="00962436" w:rsidRPr="00B877C1">
        <w:rPr>
          <w:rFonts w:ascii="Arial" w:hAnsi="Arial" w:cs="Arial"/>
          <w:b/>
          <w:color w:val="000000"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D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a</w:t>
      </w:r>
      <w:r w:rsidR="00962436" w:rsidRPr="00B877C1">
        <w:rPr>
          <w:rFonts w:ascii="Arial" w:hAnsi="Arial" w:cs="Arial"/>
          <w:b/>
          <w:spacing w:val="-2"/>
          <w:sz w:val="22"/>
          <w:szCs w:val="22"/>
          <w:u w:val="single"/>
        </w:rPr>
        <w:t>n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 xml:space="preserve">e </w:t>
      </w:r>
      <w:r w:rsidR="00962436" w:rsidRPr="00B877C1">
        <w:rPr>
          <w:rFonts w:ascii="Arial" w:hAnsi="Arial" w:cs="Arial"/>
          <w:b/>
          <w:spacing w:val="-75"/>
          <w:sz w:val="22"/>
          <w:szCs w:val="22"/>
          <w:u w:val="single"/>
        </w:rPr>
        <w:t xml:space="preserve"> 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li</w:t>
      </w:r>
      <w:r w:rsidR="00962436" w:rsidRPr="00B877C1">
        <w:rPr>
          <w:rFonts w:ascii="Arial" w:hAnsi="Arial" w:cs="Arial"/>
          <w:b/>
          <w:spacing w:val="-1"/>
          <w:sz w:val="22"/>
          <w:szCs w:val="22"/>
          <w:u w:val="single"/>
        </w:rPr>
        <w:t>c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z</w:t>
      </w:r>
      <w:r w:rsidR="00962436" w:rsidRPr="00B877C1">
        <w:rPr>
          <w:rFonts w:ascii="Arial" w:hAnsi="Arial" w:cs="Arial"/>
          <w:b/>
          <w:sz w:val="22"/>
          <w:szCs w:val="22"/>
          <w:u w:val="single"/>
        </w:rPr>
        <w:t>bo</w:t>
      </w:r>
      <w:r w:rsidR="00962436" w:rsidRPr="00B877C1">
        <w:rPr>
          <w:rFonts w:ascii="Arial" w:hAnsi="Arial" w:cs="Arial"/>
          <w:b/>
          <w:spacing w:val="-3"/>
          <w:sz w:val="22"/>
          <w:szCs w:val="22"/>
          <w:u w:val="single"/>
        </w:rPr>
        <w:t>w</w:t>
      </w:r>
      <w:r w:rsidR="00962436" w:rsidRPr="00B877C1">
        <w:rPr>
          <w:rFonts w:ascii="Arial" w:hAnsi="Arial" w:cs="Arial"/>
          <w:b/>
          <w:spacing w:val="1"/>
          <w:sz w:val="22"/>
          <w:szCs w:val="22"/>
          <w:u w:val="single"/>
        </w:rPr>
        <w:t>e</w:t>
      </w:r>
    </w:p>
    <w:p w14:paraId="03A9A1DF" w14:textId="51DA2590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Powierzchnia opracowania </w:t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  <w:t xml:space="preserve"> </w:t>
      </w:r>
      <w:r w:rsidR="007350ED">
        <w:rPr>
          <w:rFonts w:ascii="Arial" w:hAnsi="Arial" w:cs="Arial"/>
          <w:color w:val="000000"/>
        </w:rPr>
        <w:t xml:space="preserve">            </w:t>
      </w:r>
      <w:r w:rsidRPr="009A27DA">
        <w:rPr>
          <w:rFonts w:ascii="Arial" w:hAnsi="Arial" w:cs="Arial"/>
          <w:color w:val="000000"/>
        </w:rPr>
        <w:t xml:space="preserve"> - </w:t>
      </w:r>
      <w:r w:rsidR="007350ED">
        <w:rPr>
          <w:rFonts w:ascii="Arial" w:hAnsi="Arial" w:cs="Arial"/>
          <w:color w:val="000000"/>
        </w:rPr>
        <w:t xml:space="preserve">1820,0 </w:t>
      </w:r>
      <w:r w:rsidRPr="009A27DA">
        <w:rPr>
          <w:rFonts w:ascii="Arial" w:hAnsi="Arial" w:cs="Arial"/>
          <w:color w:val="000000"/>
        </w:rPr>
        <w:t xml:space="preserve">m² </w:t>
      </w:r>
    </w:p>
    <w:p w14:paraId="0DA6047E" w14:textId="048D8CB8" w:rsid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Powierzchnia nawierzchni bezpiecznej z mat </w:t>
      </w:r>
      <w:r w:rsidR="007350ED">
        <w:rPr>
          <w:rFonts w:ascii="Arial" w:hAnsi="Arial" w:cs="Arial"/>
          <w:color w:val="000000"/>
        </w:rPr>
        <w:t>przerostowych</w:t>
      </w:r>
      <w:r w:rsidRPr="009A27DA">
        <w:rPr>
          <w:rFonts w:ascii="Arial" w:hAnsi="Arial" w:cs="Arial"/>
          <w:color w:val="000000"/>
        </w:rPr>
        <w:tab/>
        <w:t xml:space="preserve">  - </w:t>
      </w:r>
      <w:r w:rsidR="007350ED">
        <w:rPr>
          <w:rFonts w:ascii="Arial" w:hAnsi="Arial" w:cs="Arial"/>
          <w:color w:val="000000"/>
        </w:rPr>
        <w:t>58,5</w:t>
      </w:r>
      <w:r w:rsidRPr="009A27DA">
        <w:rPr>
          <w:rFonts w:ascii="Arial" w:hAnsi="Arial" w:cs="Arial"/>
          <w:color w:val="000000"/>
        </w:rPr>
        <w:t xml:space="preserve"> m² </w:t>
      </w:r>
    </w:p>
    <w:p w14:paraId="34AAAF20" w14:textId="3FA7FA63" w:rsidR="00603994" w:rsidRPr="009A27DA" w:rsidRDefault="00603994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Powierzchnia trawnika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  <w:t xml:space="preserve">  - </w:t>
      </w:r>
      <w:r w:rsidR="00577FA8">
        <w:rPr>
          <w:rFonts w:ascii="Arial" w:hAnsi="Arial" w:cs="Arial"/>
          <w:color w:val="000000"/>
        </w:rPr>
        <w:t>2</w:t>
      </w:r>
      <w:r w:rsidR="00950614">
        <w:rPr>
          <w:rFonts w:ascii="Arial" w:hAnsi="Arial" w:cs="Arial"/>
          <w:color w:val="000000"/>
        </w:rPr>
        <w:t>30,3</w:t>
      </w:r>
      <w:r w:rsidRPr="00560564">
        <w:rPr>
          <w:rFonts w:ascii="Arial" w:hAnsi="Arial" w:cs="Arial"/>
          <w:color w:val="000000"/>
        </w:rPr>
        <w:t xml:space="preserve"> </w:t>
      </w:r>
      <w:r w:rsidRPr="009A27DA">
        <w:rPr>
          <w:rFonts w:ascii="Arial" w:hAnsi="Arial" w:cs="Arial"/>
          <w:color w:val="000000"/>
        </w:rPr>
        <w:t>m²</w:t>
      </w:r>
    </w:p>
    <w:p w14:paraId="35070820" w14:textId="04075F69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Ilość projektowanych urządzeń zabawowych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 xml:space="preserve">- </w:t>
      </w:r>
      <w:r w:rsidR="007350ED">
        <w:rPr>
          <w:rFonts w:ascii="Arial" w:hAnsi="Arial" w:cs="Arial"/>
          <w:color w:val="000000"/>
        </w:rPr>
        <w:t>12</w:t>
      </w:r>
      <w:r w:rsidRPr="009A27DA">
        <w:rPr>
          <w:rFonts w:ascii="Arial" w:hAnsi="Arial" w:cs="Arial"/>
          <w:color w:val="000000"/>
        </w:rPr>
        <w:t xml:space="preserve"> szt.</w:t>
      </w:r>
    </w:p>
    <w:p w14:paraId="69CF8FDC" w14:textId="43C98EBC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 xml:space="preserve">Ilość projektowanych ławek </w:t>
      </w:r>
      <w:r w:rsidR="007350ED">
        <w:rPr>
          <w:rFonts w:ascii="Arial" w:hAnsi="Arial" w:cs="Arial"/>
          <w:color w:val="000000"/>
        </w:rPr>
        <w:t>bez oparcia</w:t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 w:rsidRPr="009A27DA">
        <w:rPr>
          <w:rFonts w:ascii="Arial" w:hAnsi="Arial" w:cs="Arial"/>
          <w:color w:val="000000"/>
        </w:rPr>
        <w:t xml:space="preserve">  - </w:t>
      </w:r>
      <w:r w:rsidR="007350ED">
        <w:rPr>
          <w:rFonts w:ascii="Arial" w:hAnsi="Arial" w:cs="Arial"/>
          <w:color w:val="000000"/>
        </w:rPr>
        <w:t>1</w:t>
      </w:r>
      <w:r w:rsidRPr="009A27DA">
        <w:rPr>
          <w:rFonts w:ascii="Arial" w:hAnsi="Arial" w:cs="Arial"/>
          <w:color w:val="000000"/>
        </w:rPr>
        <w:t xml:space="preserve"> szt.</w:t>
      </w:r>
    </w:p>
    <w:p w14:paraId="5ACEDBC3" w14:textId="2764441E" w:rsidR="009A27DA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>Ilość projektowanych koszów na śmieci</w:t>
      </w:r>
      <w:r w:rsidRPr="009A27DA">
        <w:rPr>
          <w:rFonts w:ascii="Arial" w:hAnsi="Arial" w:cs="Arial"/>
          <w:color w:val="000000"/>
        </w:rPr>
        <w:tab/>
        <w:t xml:space="preserve"> 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>- 1 szt.</w:t>
      </w:r>
    </w:p>
    <w:p w14:paraId="3A168110" w14:textId="78D4B32D" w:rsidR="00560564" w:rsidRPr="009A27DA" w:rsidRDefault="009A27DA" w:rsidP="009A27DA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  <w:r w:rsidRPr="009A27DA">
        <w:rPr>
          <w:rFonts w:ascii="Arial" w:hAnsi="Arial" w:cs="Arial"/>
          <w:color w:val="000000"/>
        </w:rPr>
        <w:t>Ilość projektowanych tablic z regulaminem</w:t>
      </w:r>
      <w:r w:rsidRPr="009A27DA">
        <w:rPr>
          <w:rFonts w:ascii="Arial" w:hAnsi="Arial" w:cs="Arial"/>
          <w:color w:val="000000"/>
        </w:rPr>
        <w:tab/>
        <w:t xml:space="preserve">  </w:t>
      </w:r>
      <w:r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ab/>
      </w:r>
      <w:r w:rsidR="007350ED">
        <w:rPr>
          <w:rFonts w:ascii="Arial" w:hAnsi="Arial" w:cs="Arial"/>
          <w:color w:val="000000"/>
        </w:rPr>
        <w:tab/>
      </w:r>
      <w:r>
        <w:rPr>
          <w:rFonts w:ascii="Arial" w:hAnsi="Arial" w:cs="Arial"/>
          <w:color w:val="000000"/>
        </w:rPr>
        <w:t xml:space="preserve">  </w:t>
      </w:r>
      <w:r w:rsidRPr="009A27DA">
        <w:rPr>
          <w:rFonts w:ascii="Arial" w:hAnsi="Arial" w:cs="Arial"/>
          <w:color w:val="000000"/>
        </w:rPr>
        <w:t>- 1 szt.</w:t>
      </w:r>
    </w:p>
    <w:p w14:paraId="5D332C86" w14:textId="77777777" w:rsidR="00EA0A3C" w:rsidRDefault="00EA0A3C" w:rsidP="002E6956">
      <w:pPr>
        <w:widowControl w:val="0"/>
        <w:tabs>
          <w:tab w:val="left" w:pos="4740"/>
        </w:tabs>
        <w:autoSpaceDE w:val="0"/>
        <w:spacing w:before="3" w:after="0" w:line="360" w:lineRule="auto"/>
        <w:jc w:val="both"/>
        <w:rPr>
          <w:rFonts w:ascii="Arial" w:hAnsi="Arial" w:cs="Arial"/>
          <w:color w:val="000000"/>
        </w:rPr>
      </w:pPr>
    </w:p>
    <w:p w14:paraId="2C5FDDDC" w14:textId="33F559DD" w:rsidR="00962436" w:rsidRPr="00673D4C" w:rsidRDefault="00673D4C" w:rsidP="00962436">
      <w:pPr>
        <w:pStyle w:val="Bezodstpw"/>
        <w:spacing w:line="360" w:lineRule="auto"/>
        <w:rPr>
          <w:rFonts w:ascii="Arial" w:hAnsi="Arial" w:cs="Arial"/>
          <w:b/>
          <w:color w:val="000000"/>
          <w:u w:val="single"/>
        </w:rPr>
      </w:pPr>
      <w:r w:rsidRPr="00673D4C">
        <w:rPr>
          <w:rFonts w:ascii="Arial" w:hAnsi="Arial" w:cs="Arial"/>
          <w:b/>
          <w:color w:val="000000"/>
          <w:u w:val="single"/>
        </w:rPr>
        <w:t>4.3</w:t>
      </w:r>
      <w:r w:rsidR="00962436" w:rsidRPr="00673D4C">
        <w:rPr>
          <w:rFonts w:ascii="Arial" w:hAnsi="Arial" w:cs="Arial"/>
          <w:b/>
          <w:color w:val="000000"/>
          <w:u w:val="single"/>
        </w:rPr>
        <w:t xml:space="preserve">. Wykaz </w:t>
      </w:r>
      <w:r w:rsidR="00B0429D">
        <w:rPr>
          <w:rFonts w:ascii="Arial" w:hAnsi="Arial" w:cs="Arial"/>
          <w:b/>
          <w:color w:val="000000"/>
          <w:u w:val="single"/>
        </w:rPr>
        <w:t>u</w:t>
      </w:r>
      <w:r w:rsidR="00962436" w:rsidRPr="00673D4C">
        <w:rPr>
          <w:rFonts w:ascii="Arial" w:hAnsi="Arial" w:cs="Arial"/>
          <w:b/>
          <w:color w:val="000000"/>
          <w:u w:val="single"/>
        </w:rPr>
        <w:t>rządzeń:</w:t>
      </w:r>
    </w:p>
    <w:tbl>
      <w:tblPr>
        <w:tblStyle w:val="Tabela-Siatka"/>
        <w:tblW w:w="9288" w:type="dxa"/>
        <w:tblLayout w:type="fixed"/>
        <w:tblLook w:val="04A0" w:firstRow="1" w:lastRow="0" w:firstColumn="1" w:lastColumn="0" w:noHBand="0" w:noVBand="1"/>
      </w:tblPr>
      <w:tblGrid>
        <w:gridCol w:w="5070"/>
        <w:gridCol w:w="4218"/>
      </w:tblGrid>
      <w:tr w:rsidR="002E6956" w14:paraId="5E7876F0" w14:textId="77777777" w:rsidTr="00553459">
        <w:trPr>
          <w:trHeight w:val="557"/>
        </w:trPr>
        <w:tc>
          <w:tcPr>
            <w:tcW w:w="5070" w:type="dxa"/>
          </w:tcPr>
          <w:p w14:paraId="6564DBD3" w14:textId="57EC90F6" w:rsidR="002E6956" w:rsidRDefault="00A276ED" w:rsidP="002E6956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>
              <w:rPr>
                <w:rFonts w:ascii="Arial" w:eastAsia="F1" w:hAnsi="Arial" w:cs="Arial"/>
                <w:b/>
                <w:sz w:val="20"/>
                <w:szCs w:val="20"/>
              </w:rPr>
              <w:t>1</w:t>
            </w:r>
            <w:r w:rsidR="002E6956" w:rsidRPr="00525A16">
              <w:rPr>
                <w:rFonts w:ascii="Arial" w:eastAsia="F1" w:hAnsi="Arial" w:cs="Arial"/>
                <w:b/>
                <w:sz w:val="20"/>
                <w:szCs w:val="20"/>
              </w:rPr>
              <w:t>. Z</w:t>
            </w:r>
            <w:r>
              <w:rPr>
                <w:rFonts w:ascii="Arial" w:eastAsia="F1" w:hAnsi="Arial" w:cs="Arial"/>
                <w:b/>
                <w:sz w:val="20"/>
                <w:szCs w:val="20"/>
              </w:rPr>
              <w:t>jeżdżalnia - 1 szt.</w:t>
            </w:r>
          </w:p>
          <w:p w14:paraId="34E8B314" w14:textId="77777777" w:rsidR="0023519F" w:rsidRDefault="0023519F" w:rsidP="002E6956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4820"/>
            </w:tblGrid>
            <w:tr w:rsidR="002E6956" w:rsidRPr="007769D0" w14:paraId="444BCFC5" w14:textId="77777777" w:rsidTr="000F2A37">
              <w:trPr>
                <w:trHeight w:val="968"/>
              </w:trPr>
              <w:tc>
                <w:tcPr>
                  <w:tcW w:w="4820" w:type="dxa"/>
                </w:tcPr>
                <w:p w14:paraId="3438CE5E" w14:textId="29FE715F" w:rsidR="002E6956" w:rsidRPr="00351C06" w:rsidRDefault="002E6956" w:rsidP="0023519F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Wymiary urządzenia: 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>maks.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</w:t>
                  </w:r>
                  <w:r w:rsidR="004C4A59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3,20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x </w:t>
                  </w:r>
                  <w:r w:rsidR="004C4A59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0,85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x </w:t>
                  </w:r>
                  <w:r w:rsidR="004C4A59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2,70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m</w:t>
                  </w:r>
                </w:p>
                <w:p w14:paraId="0251B7FB" w14:textId="71ABB795" w:rsidR="002E6956" w:rsidRPr="00351C06" w:rsidRDefault="002E6956" w:rsidP="0023519F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Strefa bezpieczeństwa: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 xml:space="preserve"> maks. </w:t>
                  </w:r>
                  <w:r w:rsidR="004C4A59">
                    <w:rPr>
                      <w:rFonts w:ascii="Arial" w:eastAsia="F2" w:hAnsi="Arial" w:cs="Arial"/>
                      <w:sz w:val="20"/>
                      <w:szCs w:val="20"/>
                    </w:rPr>
                    <w:t>6,70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</w:rPr>
                    <w:t xml:space="preserve"> x </w:t>
                  </w:r>
                  <w:r w:rsidR="004C4A59">
                    <w:rPr>
                      <w:rFonts w:ascii="Arial" w:eastAsia="F2" w:hAnsi="Arial" w:cs="Arial"/>
                      <w:sz w:val="20"/>
                      <w:szCs w:val="20"/>
                    </w:rPr>
                    <w:t>3,85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 xml:space="preserve"> 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m</w:t>
                  </w:r>
                </w:p>
                <w:p w14:paraId="140BDBC6" w14:textId="77777777" w:rsidR="002E6956" w:rsidRPr="00351C06" w:rsidRDefault="002E6956" w:rsidP="0023519F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1" w:hAnsi="Arial" w:cs="Arial"/>
                      <w:i/>
                      <w:iCs/>
                      <w:sz w:val="20"/>
                      <w:szCs w:val="20"/>
                    </w:rPr>
                    <w:t>(wymiary urządzenia mogą się różnić do 10 %)</w:t>
                  </w:r>
                </w:p>
                <w:p w14:paraId="25FAE844" w14:textId="748B336B" w:rsidR="002E6956" w:rsidRPr="00351C06" w:rsidRDefault="002E6956" w:rsidP="0023519F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Wysokość swobodnego upadku: 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>maks.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</w:t>
                  </w:r>
                  <w:r w:rsidR="00603994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6</w:t>
                  </w:r>
                  <w:r w:rsidR="004C4A59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0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cm</w:t>
                  </w:r>
                </w:p>
                <w:p w14:paraId="25AD3F10" w14:textId="71EF6050" w:rsidR="002E6956" w:rsidRPr="00351C06" w:rsidRDefault="002E6956" w:rsidP="0023519F">
                  <w:pPr>
                    <w:pStyle w:val="Standard"/>
                    <w:spacing w:line="276" w:lineRule="auto"/>
                    <w:jc w:val="both"/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</w:pPr>
                  <w:proofErr w:type="spellStart"/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Kotwienie</w:t>
                  </w:r>
                  <w:proofErr w:type="spellEnd"/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na gruncie płaskim na głębokości </w:t>
                  </w:r>
                  <w:r w:rsidR="00442A73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br/>
                  </w:r>
                  <w:r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min. </w:t>
                  </w:r>
                  <w:r w:rsidR="004C4A59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70/</w:t>
                  </w:r>
                  <w:r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>60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 xml:space="preserve"> cm,</w:t>
                  </w:r>
                  <w:r w:rsidRPr="00351C06">
                    <w:rPr>
                      <w:rFonts w:ascii="Arial" w:eastAsia="F2" w:hAnsi="Arial" w:cs="Arial"/>
                      <w:sz w:val="20"/>
                      <w:szCs w:val="20"/>
                      <w:lang w:eastAsia="pl-PL"/>
                    </w:rPr>
                    <w:tab/>
                  </w:r>
                </w:p>
                <w:p w14:paraId="7927CA2C" w14:textId="77777777" w:rsidR="00257485" w:rsidRDefault="002E6956" w:rsidP="0023519F">
                  <w:pPr>
                    <w:spacing w:before="11" w:after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51C06">
                    <w:rPr>
                      <w:rFonts w:ascii="Arial" w:eastAsia="F2" w:hAnsi="Arial" w:cs="Arial"/>
                      <w:sz w:val="20"/>
                      <w:szCs w:val="20"/>
                    </w:rPr>
                    <w:t xml:space="preserve">Urządzenie zgodne z normą PN-EN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1176-1+A1:2024-03</w:t>
                  </w:r>
                </w:p>
                <w:p w14:paraId="0BD98E23" w14:textId="77777777" w:rsidR="000E0BBC" w:rsidRDefault="000E0BBC" w:rsidP="0023519F">
                  <w:pPr>
                    <w:spacing w:before="11" w:after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  <w:p w14:paraId="2E0C6F71" w14:textId="5F91D867" w:rsidR="002E6956" w:rsidRDefault="002E6956" w:rsidP="0023519F">
                  <w:pPr>
                    <w:spacing w:before="11" w:after="0"/>
                    <w:jc w:val="both"/>
                    <w:rPr>
                      <w:rFonts w:ascii="Arial" w:eastAsia="Arial" w:hAnsi="Arial" w:cs="Arial"/>
                      <w:bCs/>
                      <w:sz w:val="20"/>
                      <w:szCs w:val="20"/>
                    </w:rPr>
                  </w:pPr>
                  <w:r w:rsidRPr="00351C06">
                    <w:rPr>
                      <w:rFonts w:ascii="Arial" w:eastAsia="Arial" w:hAnsi="Arial" w:cs="Arial"/>
                      <w:bCs/>
                      <w:sz w:val="20"/>
                      <w:szCs w:val="20"/>
                    </w:rPr>
                    <w:t>Materiał:</w:t>
                  </w:r>
                </w:p>
                <w:p w14:paraId="2E1BFB99" w14:textId="0DFC9664" w:rsidR="002E6956" w:rsidRPr="00351C06" w:rsidRDefault="002E6956" w:rsidP="0023519F">
                  <w:pPr>
                    <w:spacing w:before="11" w:after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51C06">
                    <w:rPr>
                      <w:rFonts w:ascii="Arial" w:eastAsia="Arial" w:hAnsi="Arial" w:cs="Arial"/>
                      <w:bCs/>
                      <w:sz w:val="20"/>
                      <w:szCs w:val="20"/>
                    </w:rPr>
                    <w:t xml:space="preserve">-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 xml:space="preserve">Konstrukcja stalowa o profilu </w:t>
                  </w:r>
                  <w:r w:rsidR="00062F40">
                    <w:rPr>
                      <w:rFonts w:ascii="Arial" w:hAnsi="Arial" w:cs="Arial"/>
                      <w:sz w:val="20"/>
                      <w:szCs w:val="20"/>
                    </w:rPr>
                    <w:t xml:space="preserve">min.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80 x 80 mm cynkowana proszkowo i malowana</w:t>
                  </w:r>
                  <w:r w:rsidR="00257485">
                    <w:rPr>
                      <w:rFonts w:ascii="Arial" w:hAnsi="Arial" w:cs="Arial"/>
                      <w:sz w:val="20"/>
                      <w:szCs w:val="20"/>
                    </w:rPr>
                    <w:t xml:space="preserve">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proszkowo lub ze stali nierdzewnej</w:t>
                  </w:r>
                  <w:r w:rsidR="00257485">
                    <w:rPr>
                      <w:rFonts w:ascii="Arial" w:hAnsi="Arial" w:cs="Arial"/>
                      <w:sz w:val="20"/>
                      <w:szCs w:val="20"/>
                    </w:rPr>
                    <w:t>,</w:t>
                  </w:r>
                </w:p>
                <w:p w14:paraId="028FFA3F" w14:textId="6F492E36" w:rsidR="002E6956" w:rsidRPr="00351C06" w:rsidRDefault="002E6956" w:rsidP="0023519F">
                  <w:pPr>
                    <w:spacing w:before="11" w:after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51C06">
                    <w:rPr>
                      <w:rFonts w:ascii="Arial" w:hAnsi="Arial" w:cs="Arial"/>
                      <w:sz w:val="20"/>
                      <w:szCs w:val="20"/>
                    </w:rPr>
                    <w:t xml:space="preserve">-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Podesty/platformy wykonane z antypoślizgowej, trwałej, wodoodpornej płyty HPL,</w:t>
                  </w:r>
                  <w:r w:rsidR="00257485">
                    <w:rPr>
                      <w:rFonts w:ascii="Arial" w:hAnsi="Arial" w:cs="Arial"/>
                      <w:sz w:val="20"/>
                      <w:szCs w:val="20"/>
                    </w:rPr>
                    <w:t xml:space="preserve">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odpornej na działanie warunków atmosferycznych,</w:t>
                  </w:r>
                </w:p>
                <w:p w14:paraId="687FF84F" w14:textId="12919040" w:rsidR="002E6956" w:rsidRPr="00351C06" w:rsidRDefault="002E6956" w:rsidP="0023519F">
                  <w:pPr>
                    <w:spacing w:before="11" w:after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51C06">
                    <w:rPr>
                      <w:rFonts w:ascii="Arial" w:hAnsi="Arial" w:cs="Arial"/>
                      <w:sz w:val="20"/>
                      <w:szCs w:val="20"/>
                    </w:rPr>
                    <w:t xml:space="preserve">-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Osłony wykonane z płyty HDPE odpornej na działanie warunków atmosferycznych,</w:t>
                  </w:r>
                </w:p>
                <w:p w14:paraId="1065DC1A" w14:textId="4682FC61" w:rsidR="002E6956" w:rsidRPr="00351C06" w:rsidRDefault="002E6956" w:rsidP="0023519F">
                  <w:pPr>
                    <w:spacing w:before="11" w:after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51C06">
                    <w:rPr>
                      <w:rFonts w:ascii="Arial" w:hAnsi="Arial" w:cs="Arial"/>
                      <w:sz w:val="20"/>
                      <w:szCs w:val="20"/>
                    </w:rPr>
                    <w:t xml:space="preserve">-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 xml:space="preserve">Ślizgi wykonane ze stali nierdzewnej z burtami </w:t>
                  </w:r>
                  <w:r w:rsidR="00442A73">
                    <w:rPr>
                      <w:rFonts w:ascii="Arial" w:hAnsi="Arial" w:cs="Arial"/>
                      <w:sz w:val="20"/>
                      <w:szCs w:val="20"/>
                    </w:rPr>
                    <w:br/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z płyty HDPE, odpornej na działanie</w:t>
                  </w:r>
                  <w:r w:rsidR="00257485">
                    <w:rPr>
                      <w:rFonts w:ascii="Arial" w:hAnsi="Arial" w:cs="Arial"/>
                      <w:sz w:val="20"/>
                      <w:szCs w:val="20"/>
                    </w:rPr>
                    <w:t xml:space="preserve">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warunków atmosferycznych,</w:t>
                  </w:r>
                </w:p>
                <w:p w14:paraId="665A2C1E" w14:textId="77777777" w:rsidR="00257485" w:rsidRDefault="002E6956" w:rsidP="0023519F">
                  <w:pPr>
                    <w:spacing w:before="11" w:after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51C06">
                    <w:rPr>
                      <w:rFonts w:ascii="Arial" w:hAnsi="Arial" w:cs="Arial"/>
                      <w:sz w:val="20"/>
                      <w:szCs w:val="20"/>
                    </w:rPr>
                    <w:t xml:space="preserve">-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Drążki ze stali nierdzewnej,</w:t>
                  </w:r>
                </w:p>
                <w:p w14:paraId="18E37BC4" w14:textId="77777777" w:rsidR="00257485" w:rsidRDefault="002E6956" w:rsidP="0023519F">
                  <w:pPr>
                    <w:spacing w:before="11" w:after="0"/>
                    <w:jc w:val="both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351C06">
                    <w:rPr>
                      <w:rFonts w:ascii="Arial" w:hAnsi="Arial" w:cs="Arial"/>
                      <w:sz w:val="20"/>
                      <w:szCs w:val="20"/>
                    </w:rPr>
                    <w:t xml:space="preserve">-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Śruby ze stali nierdzewnej i/lub śruby zakryte plastikowymi kapslami,</w:t>
                  </w:r>
                </w:p>
                <w:p w14:paraId="73DC4EEB" w14:textId="42C95599" w:rsidR="002E6956" w:rsidRPr="007769D0" w:rsidRDefault="002E6956" w:rsidP="0023519F">
                  <w:pPr>
                    <w:autoSpaceDE w:val="0"/>
                    <w:autoSpaceDN w:val="0"/>
                    <w:adjustRightInd w:val="0"/>
                    <w:spacing w:after="0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351C06">
                    <w:rPr>
                      <w:rFonts w:ascii="Arial" w:hAnsi="Arial" w:cs="Arial"/>
                      <w:sz w:val="20"/>
                      <w:szCs w:val="20"/>
                    </w:rPr>
                    <w:t xml:space="preserve">-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Bezpieczne zaślepki na górze konstrukcji</w:t>
                  </w:r>
                  <w:r w:rsidR="00257485">
                    <w:rPr>
                      <w:rFonts w:ascii="Arial" w:hAnsi="Arial" w:cs="Arial"/>
                      <w:sz w:val="20"/>
                      <w:szCs w:val="20"/>
                    </w:rPr>
                    <w:t xml:space="preserve"> </w:t>
                  </w:r>
                  <w:r w:rsidR="00257485" w:rsidRPr="00257485">
                    <w:rPr>
                      <w:rFonts w:ascii="Arial" w:hAnsi="Arial" w:cs="Arial"/>
                      <w:sz w:val="20"/>
                      <w:szCs w:val="20"/>
                    </w:rPr>
                    <w:t>wykonane z gumy lub polipropylenu</w:t>
                  </w:r>
                  <w:r w:rsidR="00257485">
                    <w:rPr>
                      <w:rFonts w:ascii="Arial" w:hAnsi="Arial" w:cs="Arial"/>
                      <w:sz w:val="20"/>
                      <w:szCs w:val="20"/>
                    </w:rPr>
                    <w:t>.</w:t>
                  </w:r>
                </w:p>
                <w:tbl>
                  <w:tblPr>
                    <w:tblW w:w="0" w:type="auto"/>
                    <w:tblBorders>
                      <w:top w:val="nil"/>
                      <w:left w:val="nil"/>
                      <w:bottom w:val="nil"/>
                      <w:right w:val="nil"/>
                    </w:tblBorders>
                    <w:tblLayout w:type="fixed"/>
                    <w:tblLook w:val="0000" w:firstRow="0" w:lastRow="0" w:firstColumn="0" w:lastColumn="0" w:noHBand="0" w:noVBand="0"/>
                  </w:tblPr>
                  <w:tblGrid>
                    <w:gridCol w:w="2168"/>
                  </w:tblGrid>
                  <w:tr w:rsidR="002E6956" w:rsidRPr="007769D0" w14:paraId="6F2FE276" w14:textId="77777777" w:rsidTr="000F2A37">
                    <w:trPr>
                      <w:trHeight w:val="309"/>
                    </w:trPr>
                    <w:tc>
                      <w:tcPr>
                        <w:tcW w:w="2168" w:type="dxa"/>
                      </w:tcPr>
                      <w:p w14:paraId="65CC71A0" w14:textId="77777777" w:rsidR="002E6956" w:rsidRPr="007769D0" w:rsidRDefault="002E6956" w:rsidP="002E6956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rPr>
                            <w:rFonts w:ascii="Calibri" w:hAnsi="Calibri" w:cs="Calibri"/>
                            <w:color w:val="365F91"/>
                            <w:sz w:val="18"/>
                            <w:szCs w:val="18"/>
                          </w:rPr>
                        </w:pPr>
                      </w:p>
                    </w:tc>
                  </w:tr>
                </w:tbl>
                <w:p w14:paraId="1B0FB2D2" w14:textId="77777777" w:rsidR="002E6956" w:rsidRPr="007769D0" w:rsidRDefault="002E6956" w:rsidP="002E695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libri" w:hAnsi="Calibri" w:cs="Calibri"/>
                      <w:color w:val="365F91"/>
                      <w:sz w:val="18"/>
                      <w:szCs w:val="18"/>
                    </w:rPr>
                  </w:pPr>
                </w:p>
              </w:tc>
            </w:tr>
          </w:tbl>
          <w:p w14:paraId="2518CB76" w14:textId="2E8DB60D" w:rsidR="002E6956" w:rsidRPr="003C4BC2" w:rsidRDefault="002E6956" w:rsidP="002E6956">
            <w:pPr>
              <w:widowControl w:val="0"/>
              <w:suppressAutoHyphens/>
              <w:spacing w:line="276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4D7C6231" w14:textId="77777777" w:rsidR="002E6956" w:rsidRPr="00525A1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</w:rPr>
            </w:pPr>
            <w:r w:rsidRPr="00525A16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0D279585" w14:textId="54FE4B66" w:rsidR="00D009F5" w:rsidRPr="00BA294E" w:rsidRDefault="00BA294E" w:rsidP="002E6956">
            <w:pPr>
              <w:pStyle w:val="Standard"/>
            </w:pPr>
            <w:r w:rsidRPr="00BA294E">
              <w:rPr>
                <w:noProof/>
                <w:lang w:eastAsia="pl-PL"/>
              </w:rPr>
              <w:drawing>
                <wp:inline distT="0" distB="0" distL="0" distR="0" wp14:anchorId="34DD3349" wp14:editId="25053CE8">
                  <wp:extent cx="1743318" cy="2429214"/>
                  <wp:effectExtent l="0" t="0" r="9525" b="9525"/>
                  <wp:docPr id="158267337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2673377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318" cy="2429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421C08" w14:textId="12913808" w:rsidR="002E695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25A16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2C3A28A3" w14:textId="77777777" w:rsidR="002E6956" w:rsidRPr="00525A16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FCE2F58" w14:textId="08C8E93D" w:rsidR="002E6956" w:rsidRDefault="00D827A6" w:rsidP="002E6956">
            <w:pPr>
              <w:pStyle w:val="Standard"/>
            </w:pPr>
            <w:r w:rsidRPr="00D827A6">
              <w:rPr>
                <w:noProof/>
                <w:lang w:eastAsia="pl-PL"/>
              </w:rPr>
              <w:lastRenderedPageBreak/>
              <w:drawing>
                <wp:inline distT="0" distB="0" distL="0" distR="0" wp14:anchorId="642FFFAA" wp14:editId="5D61F97F">
                  <wp:extent cx="2114514" cy="2438400"/>
                  <wp:effectExtent l="0" t="0" r="635" b="0"/>
                  <wp:docPr id="1936015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60152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4528" cy="2473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FC9B5F" w14:textId="7CCDC6D8" w:rsidR="002E6956" w:rsidRPr="00C01757" w:rsidRDefault="002E6956" w:rsidP="00C01757">
            <w:pPr>
              <w:spacing w:line="360" w:lineRule="auto"/>
              <w:rPr>
                <w:rFonts w:ascii="Arial" w:hAnsi="Arial" w:cs="Arial"/>
                <w:b/>
                <w:noProof/>
                <w:sz w:val="20"/>
              </w:rPr>
            </w:pPr>
            <w:r w:rsidRPr="00D27C82">
              <w:rPr>
                <w:rFonts w:ascii="Arial" w:hAnsi="Arial" w:cs="Arial"/>
                <w:b/>
                <w:noProof/>
                <w:sz w:val="20"/>
              </w:rPr>
              <w:t>Fundament:</w:t>
            </w:r>
          </w:p>
          <w:p w14:paraId="6D3D7BF1" w14:textId="77777777" w:rsidR="002E6956" w:rsidRDefault="00C01757" w:rsidP="002E6956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C01757">
              <w:rPr>
                <w:noProof/>
              </w:rPr>
              <w:drawing>
                <wp:inline distT="0" distB="0" distL="0" distR="0" wp14:anchorId="748E257C" wp14:editId="0F3E084E">
                  <wp:extent cx="1212351" cy="1770033"/>
                  <wp:effectExtent l="0" t="0" r="6985" b="1905"/>
                  <wp:docPr id="210276510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2765103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148" cy="1787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423859" w14:textId="6AC8C675" w:rsidR="009E0368" w:rsidRDefault="009E0368" w:rsidP="002E6956">
            <w:pPr>
              <w:widowControl w:val="0"/>
              <w:suppressAutoHyphens/>
              <w:spacing w:line="360" w:lineRule="auto"/>
              <w:jc w:val="both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2E6956" w14:paraId="7A66867F" w14:textId="77777777" w:rsidTr="00553459">
        <w:trPr>
          <w:trHeight w:val="557"/>
        </w:trPr>
        <w:tc>
          <w:tcPr>
            <w:tcW w:w="5070" w:type="dxa"/>
          </w:tcPr>
          <w:p w14:paraId="4F55BD03" w14:textId="303783C7" w:rsidR="002E6956" w:rsidRDefault="002E6956" w:rsidP="002E695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lastRenderedPageBreak/>
              <w:t xml:space="preserve">2. </w:t>
            </w:r>
            <w:r w:rsidR="00A276ED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Ścianka wspinaczkowa - 1 szt.</w:t>
            </w:r>
          </w:p>
          <w:p w14:paraId="573789B4" w14:textId="77777777" w:rsidR="0023519F" w:rsidRPr="003748ED" w:rsidRDefault="0023519F" w:rsidP="002E695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</w:p>
          <w:p w14:paraId="5EA36AA3" w14:textId="63DAC654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1,35 x 1,85 x 0,45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3E3ED26C" w14:textId="591127C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4,35 x 4,85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0B1B3F98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2F637333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15474239" w14:textId="074ED7E0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min. 80/70/60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69C43E40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28950A46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77BB9B6D" w14:textId="102DB2CB" w:rsidR="004B3C9A" w:rsidRP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Konstrukcja z najwyższej klasy klejonego, impregnowanego i podwójnie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 xml:space="preserve">malowanego drewna sosnowego </w:t>
            </w:r>
            <w:r w:rsidR="00062F40">
              <w:rPr>
                <w:rFonts w:ascii="Arial" w:hAnsi="Arial" w:cs="Arial"/>
                <w:sz w:val="20"/>
                <w:szCs w:val="20"/>
              </w:rPr>
              <w:t xml:space="preserve">min. </w:t>
            </w:r>
            <w:r w:rsidRPr="004B3C9A">
              <w:rPr>
                <w:rFonts w:ascii="Arial" w:hAnsi="Arial" w:cs="Arial"/>
                <w:sz w:val="20"/>
                <w:szCs w:val="20"/>
              </w:rPr>
              <w:t>90 x 90 mm pozbawionego sęków,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>zabezpieczonego od góry zaślepkami z polipropylenu,</w:t>
            </w:r>
          </w:p>
          <w:p w14:paraId="50AF57BB" w14:textId="2A18DF45" w:rsidR="004B3C9A" w:rsidRP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Podstawa konstrukcji drewnianej oparta na metalowych, cynkowanych ogniowo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>kotwach, które zabezpieczają drewno przed bezpośrednim kontaktem z podłożem,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 xml:space="preserve">a tym samym zapobiegają gniciu </w:t>
            </w:r>
            <w:r w:rsidR="00442A73">
              <w:rPr>
                <w:rFonts w:ascii="Arial" w:hAnsi="Arial" w:cs="Arial"/>
                <w:sz w:val="20"/>
                <w:szCs w:val="20"/>
              </w:rPr>
              <w:br/>
            </w:r>
            <w:r w:rsidRPr="004B3C9A">
              <w:rPr>
                <w:rFonts w:ascii="Arial" w:hAnsi="Arial" w:cs="Arial"/>
                <w:sz w:val="20"/>
                <w:szCs w:val="20"/>
              </w:rPr>
              <w:t>i przedłużają żywotność konstrukcji,</w:t>
            </w:r>
          </w:p>
          <w:p w14:paraId="3F85554B" w14:textId="7DA2D97C" w:rsidR="004B3C9A" w:rsidRP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Ścianki wspinaczkowe wykonane z antypoślizgowej, trwałej, wodoodpornej sklejki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>lub płyty HPL, odpornej na działanie warunków atmosferycznych,</w:t>
            </w:r>
          </w:p>
          <w:p w14:paraId="3F0D484A" w14:textId="5962A961" w:rsidR="004B3C9A" w:rsidRP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lastRenderedPageBreak/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Kamienie wspinaczkowe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04F6E694" w14:textId="28C306D4" w:rsidR="004B3C9A" w:rsidRP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Liny stalowe w oplocie polipropylenowym, łączone trwałymi elementami z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B3C9A">
              <w:rPr>
                <w:rFonts w:ascii="Arial" w:hAnsi="Arial" w:cs="Arial"/>
                <w:sz w:val="20"/>
                <w:szCs w:val="20"/>
              </w:rPr>
              <w:t>tworzywa sztucznego, stali nierdzewnej lub aluminium,</w:t>
            </w:r>
          </w:p>
          <w:p w14:paraId="5A24F34F" w14:textId="2AFBBEFA" w:rsidR="002E6956" w:rsidRPr="00525A1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B3C9A">
              <w:rPr>
                <w:rFonts w:ascii="Arial" w:hAnsi="Arial" w:cs="Arial"/>
                <w:sz w:val="20"/>
                <w:szCs w:val="20"/>
              </w:rPr>
              <w:t>Śruby ze stali nierdzewnej i/lub śruby zakryte plastikowymi kapslami</w:t>
            </w:r>
            <w:r w:rsidR="0023519F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79C13162" w14:textId="4F0A16F9" w:rsidR="002E6956" w:rsidRPr="003748ED" w:rsidRDefault="005C0F6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Rzut</w:t>
            </w:r>
            <w:r w:rsidR="002E6956"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22C13AE0" w14:textId="2EB9E25C" w:rsidR="00D009F5" w:rsidRPr="00366CA4" w:rsidRDefault="00366CA4" w:rsidP="004B3C9A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66CA4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C2DA98E" wp14:editId="32DD3391">
                  <wp:extent cx="1695236" cy="1790376"/>
                  <wp:effectExtent l="0" t="0" r="635" b="635"/>
                  <wp:docPr id="185756057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7560577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4644" cy="178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E95849" w14:textId="59AED228" w:rsidR="004B3C9A" w:rsidRPr="00B93A07" w:rsidRDefault="004B3C9A" w:rsidP="004B3C9A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3A07">
              <w:rPr>
                <w:rFonts w:ascii="Arial" w:hAnsi="Arial" w:cs="Arial"/>
                <w:b/>
                <w:sz w:val="20"/>
                <w:szCs w:val="20"/>
              </w:rPr>
              <w:t>Wizualizacja:</w:t>
            </w:r>
          </w:p>
          <w:p w14:paraId="141776FC" w14:textId="01ED2487" w:rsidR="002E6956" w:rsidRDefault="004B3C9A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B3C9A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8D0104C" wp14:editId="5748E7E2">
                  <wp:extent cx="1842638" cy="1438382"/>
                  <wp:effectExtent l="0" t="0" r="5715" b="0"/>
                  <wp:docPr id="184822976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8229769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1529" cy="1445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3C4BBB" w14:textId="2B118FAB" w:rsidR="002E6956" w:rsidRPr="003748ED" w:rsidRDefault="002E6956" w:rsidP="002E695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Fundament:</w:t>
            </w:r>
          </w:p>
          <w:p w14:paraId="4DF9A959" w14:textId="77777777" w:rsidR="002E6956" w:rsidRDefault="00C01757" w:rsidP="00366CA4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 w:rsidRPr="00C01757">
              <w:rPr>
                <w:noProof/>
                <w:sz w:val="20"/>
                <w:szCs w:val="20"/>
              </w:rPr>
              <w:drawing>
                <wp:inline distT="0" distB="0" distL="0" distR="0" wp14:anchorId="12A602E5" wp14:editId="08831BD2">
                  <wp:extent cx="873211" cy="1746422"/>
                  <wp:effectExtent l="0" t="0" r="3175" b="6350"/>
                  <wp:docPr id="58860715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8607152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5911" cy="1811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97034D" w14:textId="7DE2A7F9" w:rsidR="009E0368" w:rsidRPr="00366CA4" w:rsidRDefault="009E0368" w:rsidP="00366CA4">
            <w:pPr>
              <w:widowControl w:val="0"/>
              <w:suppressAutoHyphens/>
              <w:spacing w:line="360" w:lineRule="auto"/>
              <w:rPr>
                <w:rFonts w:ascii="Arial" w:eastAsia="F2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2E6956" w14:paraId="416F6E26" w14:textId="77777777" w:rsidTr="00553459">
        <w:trPr>
          <w:trHeight w:val="557"/>
        </w:trPr>
        <w:tc>
          <w:tcPr>
            <w:tcW w:w="5070" w:type="dxa"/>
          </w:tcPr>
          <w:p w14:paraId="4932AB29" w14:textId="392F9FC8" w:rsidR="002E6956" w:rsidRDefault="002E6956" w:rsidP="002E695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lastRenderedPageBreak/>
              <w:t>3</w:t>
            </w:r>
            <w:r w:rsidRPr="00B93A07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 xml:space="preserve">. </w:t>
            </w:r>
            <w:r w:rsidR="00A276ED"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  <w:t>Zestaw zabawowy - 1 szt.</w:t>
            </w:r>
          </w:p>
          <w:p w14:paraId="0A0334F1" w14:textId="77777777" w:rsidR="0023519F" w:rsidRPr="000A3742" w:rsidRDefault="0023519F" w:rsidP="002E6956">
            <w:pPr>
              <w:pStyle w:val="Standard"/>
              <w:spacing w:line="276" w:lineRule="auto"/>
              <w:jc w:val="both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</w:p>
          <w:p w14:paraId="798660DA" w14:textId="6ED3E3C1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3,2</w:t>
            </w:r>
            <w:r w:rsidR="004F64A5">
              <w:rPr>
                <w:rFonts w:ascii="Arial" w:eastAsia="F2" w:hAnsi="Arial" w:cs="Arial"/>
                <w:sz w:val="20"/>
                <w:szCs w:val="20"/>
                <w:lang w:eastAsia="pl-PL"/>
              </w:rPr>
              <w:t>3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4F64A5">
              <w:rPr>
                <w:rFonts w:ascii="Arial" w:eastAsia="F2" w:hAnsi="Arial" w:cs="Arial"/>
                <w:sz w:val="20"/>
                <w:szCs w:val="20"/>
                <w:lang w:eastAsia="pl-PL"/>
              </w:rPr>
              <w:t>3,10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2,</w:t>
            </w:r>
            <w:r w:rsidR="004F64A5">
              <w:rPr>
                <w:rFonts w:ascii="Arial" w:eastAsia="F2" w:hAnsi="Arial" w:cs="Arial"/>
                <w:sz w:val="20"/>
                <w:szCs w:val="20"/>
                <w:lang w:eastAsia="pl-PL"/>
              </w:rPr>
              <w:t>83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333E907E" w14:textId="4E9D4F5C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>
              <w:rPr>
                <w:rFonts w:ascii="Arial" w:eastAsia="F2" w:hAnsi="Arial" w:cs="Arial"/>
                <w:sz w:val="20"/>
                <w:szCs w:val="20"/>
              </w:rPr>
              <w:t>6,7</w:t>
            </w:r>
            <w:r w:rsidR="004F64A5">
              <w:rPr>
                <w:rFonts w:ascii="Arial" w:eastAsia="F2" w:hAnsi="Arial" w:cs="Arial"/>
                <w:sz w:val="20"/>
                <w:szCs w:val="20"/>
              </w:rPr>
              <w:t>3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</w:t>
            </w:r>
            <w:r w:rsidR="004F64A5">
              <w:rPr>
                <w:rFonts w:ascii="Arial" w:eastAsia="F2" w:hAnsi="Arial" w:cs="Arial"/>
                <w:sz w:val="20"/>
                <w:szCs w:val="20"/>
              </w:rPr>
              <w:t>6,10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023A1103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08AB4E66" w14:textId="37CEA2DD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4F64A5">
              <w:rPr>
                <w:rFonts w:ascii="Arial" w:eastAsia="F2" w:hAnsi="Arial" w:cs="Arial"/>
                <w:sz w:val="20"/>
                <w:szCs w:val="20"/>
                <w:lang w:eastAsia="pl-PL"/>
              </w:rPr>
              <w:t>9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2EEB5C46" w14:textId="76BC54C2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4F64A5">
              <w:rPr>
                <w:rFonts w:ascii="Arial" w:eastAsia="F2" w:hAnsi="Arial" w:cs="Arial"/>
                <w:sz w:val="20"/>
                <w:szCs w:val="20"/>
                <w:lang w:eastAsia="pl-PL"/>
              </w:rPr>
              <w:t>80/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63FC343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2732A3C4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1881DAA3" w14:textId="5B870EFC" w:rsidR="004F64A5" w:rsidRPr="004F64A5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4F64A5" w:rsidRPr="004F64A5">
              <w:rPr>
                <w:rFonts w:ascii="Arial" w:hAnsi="Arial" w:cs="Arial"/>
                <w:sz w:val="20"/>
                <w:szCs w:val="20"/>
              </w:rPr>
              <w:t>Konstrukcja stalowa o profilu</w:t>
            </w:r>
            <w:r w:rsidR="00062F40">
              <w:rPr>
                <w:rFonts w:ascii="Arial" w:hAnsi="Arial" w:cs="Arial"/>
                <w:sz w:val="20"/>
                <w:szCs w:val="20"/>
              </w:rPr>
              <w:t xml:space="preserve"> min.</w:t>
            </w:r>
            <w:r w:rsidR="004F64A5" w:rsidRPr="004F64A5">
              <w:rPr>
                <w:rFonts w:ascii="Arial" w:hAnsi="Arial" w:cs="Arial"/>
                <w:sz w:val="20"/>
                <w:szCs w:val="20"/>
              </w:rPr>
              <w:t xml:space="preserve"> 80 x 80 mm cynkowana proszkowo i malowana</w:t>
            </w:r>
            <w:r w:rsidR="004F64A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F64A5" w:rsidRPr="004F64A5">
              <w:rPr>
                <w:rFonts w:ascii="Arial" w:hAnsi="Arial" w:cs="Arial"/>
                <w:sz w:val="20"/>
                <w:szCs w:val="20"/>
              </w:rPr>
              <w:t>proszkowo lub ze stali nierdzewnej,</w:t>
            </w:r>
          </w:p>
          <w:p w14:paraId="3ED3C4BF" w14:textId="0EE62573" w:rsidR="004F64A5" w:rsidRPr="004F64A5" w:rsidRDefault="004F64A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 </w:t>
            </w:r>
            <w:r w:rsidRPr="004F64A5">
              <w:rPr>
                <w:rFonts w:ascii="Arial" w:hAnsi="Arial" w:cs="Arial"/>
                <w:sz w:val="20"/>
                <w:szCs w:val="20"/>
              </w:rPr>
              <w:t xml:space="preserve">Podesty/platformy oraz schody wykonane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4F64A5">
              <w:rPr>
                <w:rFonts w:ascii="Arial" w:hAnsi="Arial" w:cs="Arial"/>
                <w:sz w:val="20"/>
                <w:szCs w:val="20"/>
              </w:rPr>
              <w:t>z antypoślizgowej, trwałej, wodoodpornej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F64A5">
              <w:rPr>
                <w:rFonts w:ascii="Arial" w:hAnsi="Arial" w:cs="Arial"/>
                <w:sz w:val="20"/>
                <w:szCs w:val="20"/>
              </w:rPr>
              <w:t>płyty HPL, odpornej na działanie warunków atmosferycznych,</w:t>
            </w:r>
          </w:p>
          <w:p w14:paraId="076BEEE3" w14:textId="1E13EFDD" w:rsidR="004F64A5" w:rsidRPr="004F64A5" w:rsidRDefault="004F64A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F64A5">
              <w:rPr>
                <w:rFonts w:ascii="Arial" w:hAnsi="Arial" w:cs="Arial"/>
                <w:sz w:val="20"/>
                <w:szCs w:val="20"/>
              </w:rPr>
              <w:t>Dachy i osłony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F64A5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7E208FB8" w14:textId="4E867834" w:rsidR="004F64A5" w:rsidRPr="004F64A5" w:rsidRDefault="004F64A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F64A5">
              <w:rPr>
                <w:rFonts w:ascii="Arial" w:hAnsi="Arial" w:cs="Arial"/>
                <w:sz w:val="20"/>
                <w:szCs w:val="20"/>
              </w:rPr>
              <w:t>Ślizgi wykonane ze stali nierdzewnej z burtami z płyty HDPE, odpornej na działanie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F64A5">
              <w:rPr>
                <w:rFonts w:ascii="Arial" w:hAnsi="Arial" w:cs="Arial"/>
                <w:sz w:val="20"/>
                <w:szCs w:val="20"/>
              </w:rPr>
              <w:t>warunków atmosferycznych,</w:t>
            </w:r>
          </w:p>
          <w:p w14:paraId="42368E70" w14:textId="6464ED08" w:rsidR="004F64A5" w:rsidRPr="004F64A5" w:rsidRDefault="004F64A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 </w:t>
            </w:r>
            <w:r w:rsidRPr="004F64A5">
              <w:rPr>
                <w:rFonts w:ascii="Arial" w:hAnsi="Arial" w:cs="Arial"/>
                <w:sz w:val="20"/>
                <w:szCs w:val="20"/>
              </w:rPr>
              <w:t xml:space="preserve">Okna labiryntu wykonane z poliwęglanu, kulka </w:t>
            </w:r>
            <w:r>
              <w:rPr>
                <w:rFonts w:ascii="Arial" w:hAnsi="Arial" w:cs="Arial"/>
                <w:sz w:val="20"/>
                <w:szCs w:val="20"/>
              </w:rPr>
              <w:br/>
            </w:r>
            <w:r w:rsidRPr="004F64A5">
              <w:rPr>
                <w:rFonts w:ascii="Arial" w:hAnsi="Arial" w:cs="Arial"/>
                <w:sz w:val="20"/>
                <w:szCs w:val="20"/>
              </w:rPr>
              <w:t>z tworzywa sztucznego,</w:t>
            </w:r>
          </w:p>
          <w:p w14:paraId="42033D9F" w14:textId="67207CE9" w:rsidR="004F64A5" w:rsidRPr="004F64A5" w:rsidRDefault="004F64A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 </w:t>
            </w:r>
            <w:r w:rsidRPr="004F64A5">
              <w:rPr>
                <w:rFonts w:ascii="Arial" w:hAnsi="Arial" w:cs="Arial"/>
                <w:sz w:val="20"/>
                <w:szCs w:val="20"/>
              </w:rPr>
              <w:t>Bulaje wykonane z poliwęglanu,</w:t>
            </w:r>
          </w:p>
          <w:p w14:paraId="2584BA70" w14:textId="7164EF84" w:rsidR="004F64A5" w:rsidRPr="004F64A5" w:rsidRDefault="004F64A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F64A5">
              <w:rPr>
                <w:rFonts w:ascii="Arial" w:hAnsi="Arial" w:cs="Arial"/>
                <w:sz w:val="20"/>
                <w:szCs w:val="20"/>
              </w:rPr>
              <w:t>Ksylofon wykonany z rur aluminiowych, płyty HDPE, odpornej na działanie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F64A5">
              <w:rPr>
                <w:rFonts w:ascii="Arial" w:hAnsi="Arial" w:cs="Arial"/>
                <w:sz w:val="20"/>
                <w:szCs w:val="20"/>
              </w:rPr>
              <w:t>warunków atmosferycznych oraz bezpiecznej, atestowanej gumy z tekstylnym</w:t>
            </w:r>
          </w:p>
          <w:p w14:paraId="6FF11C06" w14:textId="77777777" w:rsidR="004F64A5" w:rsidRPr="004F64A5" w:rsidRDefault="004F64A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F64A5">
              <w:rPr>
                <w:rFonts w:ascii="Arial" w:hAnsi="Arial" w:cs="Arial"/>
                <w:sz w:val="20"/>
                <w:szCs w:val="20"/>
              </w:rPr>
              <w:t>zbrojeniem,</w:t>
            </w:r>
          </w:p>
          <w:p w14:paraId="0FCCFB02" w14:textId="48459B28" w:rsidR="004F64A5" w:rsidRPr="004F64A5" w:rsidRDefault="004F64A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F64A5">
              <w:rPr>
                <w:rFonts w:ascii="Arial" w:hAnsi="Arial" w:cs="Arial"/>
                <w:sz w:val="20"/>
                <w:szCs w:val="20"/>
              </w:rPr>
              <w:t>Tunel z rury dwuściennej wykonanej z polipropylenu,</w:t>
            </w:r>
          </w:p>
          <w:p w14:paraId="45C633B3" w14:textId="315E1F47" w:rsidR="004F64A5" w:rsidRPr="004F64A5" w:rsidRDefault="004F64A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F64A5">
              <w:rPr>
                <w:rFonts w:ascii="Arial" w:hAnsi="Arial" w:cs="Arial"/>
                <w:sz w:val="20"/>
                <w:szCs w:val="20"/>
              </w:rPr>
              <w:t>Drążki, poręcze ze stali nierdzewnej,</w:t>
            </w:r>
          </w:p>
          <w:p w14:paraId="5FBA27CD" w14:textId="2BCCC0A6" w:rsidR="004F64A5" w:rsidRPr="004F64A5" w:rsidRDefault="004F64A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F64A5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="00442A73">
              <w:rPr>
                <w:rFonts w:ascii="Arial" w:hAnsi="Arial" w:cs="Arial"/>
                <w:sz w:val="20"/>
                <w:szCs w:val="20"/>
              </w:rPr>
              <w:br/>
            </w:r>
            <w:r w:rsidRPr="004F64A5">
              <w:rPr>
                <w:rFonts w:ascii="Arial" w:hAnsi="Arial" w:cs="Arial"/>
                <w:sz w:val="20"/>
                <w:szCs w:val="20"/>
              </w:rPr>
              <w:t>i/lub śruby ze stali nierdzewnej,</w:t>
            </w:r>
          </w:p>
          <w:p w14:paraId="4618C98B" w14:textId="173A1F3A" w:rsidR="002E6956" w:rsidRDefault="004F64A5" w:rsidP="0023519F">
            <w:pPr>
              <w:pStyle w:val="Standard"/>
              <w:spacing w:line="276" w:lineRule="auto"/>
              <w:jc w:val="both"/>
              <w:rPr>
                <w:rFonts w:ascii="Arial" w:eastAsia="F1" w:hAnsi="Arial" w:cs="Arial"/>
                <w:b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4F64A5">
              <w:rPr>
                <w:rFonts w:ascii="Arial" w:hAnsi="Arial" w:cs="Arial"/>
                <w:sz w:val="20"/>
                <w:szCs w:val="20"/>
              </w:rPr>
              <w:t xml:space="preserve">Bezpieczne zaślepki na górze konstrukcji wykonane </w:t>
            </w:r>
            <w:r w:rsidR="00442A73">
              <w:rPr>
                <w:rFonts w:ascii="Arial" w:hAnsi="Arial" w:cs="Arial"/>
                <w:sz w:val="20"/>
                <w:szCs w:val="20"/>
              </w:rPr>
              <w:br/>
            </w:r>
            <w:r w:rsidRPr="004F64A5">
              <w:rPr>
                <w:rFonts w:ascii="Arial" w:hAnsi="Arial" w:cs="Arial"/>
                <w:sz w:val="20"/>
                <w:szCs w:val="20"/>
              </w:rPr>
              <w:t>z gumy lub polipropylenu</w:t>
            </w:r>
            <w:r w:rsidR="0023519F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58F34613" w14:textId="06B08D0A" w:rsidR="005C0F62" w:rsidRDefault="005C0F62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Rzut:</w:t>
            </w:r>
          </w:p>
          <w:p w14:paraId="557941CF" w14:textId="57B82CC1" w:rsidR="00D009F5" w:rsidRDefault="00366CA4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66CA4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313B4B3" wp14:editId="7CF2558A">
                  <wp:extent cx="2001389" cy="1977081"/>
                  <wp:effectExtent l="0" t="0" r="0" b="4445"/>
                  <wp:docPr id="6880790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807903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1718" cy="1987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7C30EC" w14:textId="51202333" w:rsidR="002E6956" w:rsidRPr="00B93A07" w:rsidRDefault="002E6956" w:rsidP="002E6956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3A07">
              <w:rPr>
                <w:rFonts w:ascii="Arial" w:hAnsi="Arial" w:cs="Arial"/>
                <w:b/>
                <w:sz w:val="20"/>
                <w:szCs w:val="20"/>
              </w:rPr>
              <w:t>Wizualizacja:</w:t>
            </w:r>
          </w:p>
          <w:p w14:paraId="6DAA5844" w14:textId="4F8D7505" w:rsidR="002E6956" w:rsidRDefault="004F64A5" w:rsidP="002E6956">
            <w:pPr>
              <w:pStyle w:val="Standard"/>
              <w:rPr>
                <w:rFonts w:ascii="Arial" w:hAnsi="Arial" w:cs="Arial"/>
                <w:sz w:val="20"/>
                <w:szCs w:val="20"/>
              </w:rPr>
            </w:pPr>
            <w:r w:rsidRPr="004F64A5">
              <w:rPr>
                <w:rFonts w:ascii="Arial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0CF2E5E" wp14:editId="12239655">
                  <wp:extent cx="1947889" cy="2084173"/>
                  <wp:effectExtent l="0" t="0" r="0" b="0"/>
                  <wp:docPr id="151304989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3049895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023" cy="2086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090A8F" w14:textId="77777777" w:rsidR="004B3C9A" w:rsidRDefault="004B3C9A" w:rsidP="004B3C9A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4E6F27A" w14:textId="77777777" w:rsidR="004B3C9A" w:rsidRPr="003748ED" w:rsidRDefault="004B3C9A" w:rsidP="004B3C9A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6B101525" w14:textId="77777777" w:rsidR="004B3C9A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lastRenderedPageBreak/>
              <w:drawing>
                <wp:inline distT="0" distB="0" distL="0" distR="0" wp14:anchorId="1B15C684" wp14:editId="419D66AD">
                  <wp:extent cx="955590" cy="1573575"/>
                  <wp:effectExtent l="0" t="0" r="0" b="7620"/>
                  <wp:docPr id="166021023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021023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8347" cy="1611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E572E2" w14:textId="77777777" w:rsidR="009E0368" w:rsidRDefault="009E0368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3FF8A8C5" w14:textId="6308139E" w:rsidR="009E0368" w:rsidRPr="00525A16" w:rsidRDefault="009E036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2E6956" w14:paraId="58D79009" w14:textId="77777777" w:rsidTr="00553459">
        <w:trPr>
          <w:trHeight w:val="557"/>
        </w:trPr>
        <w:tc>
          <w:tcPr>
            <w:tcW w:w="5070" w:type="dxa"/>
          </w:tcPr>
          <w:p w14:paraId="1DE7345B" w14:textId="32A31530" w:rsidR="002E6956" w:rsidRDefault="002E6956" w:rsidP="002E6956">
            <w:pPr>
              <w:autoSpaceDE w:val="0"/>
              <w:spacing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4</w:t>
            </w:r>
            <w:r w:rsidRPr="00064222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 xml:space="preserve">. </w:t>
            </w:r>
            <w:r w:rsidR="00A276ED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Zestaw zabawowy mały - 1 szt.</w:t>
            </w:r>
            <w:r w:rsidRPr="00064222">
              <w:rPr>
                <w:rFonts w:ascii="Arial" w:hAnsi="Arial" w:cs="Arial"/>
                <w:b/>
                <w:sz w:val="20"/>
                <w:szCs w:val="20"/>
              </w:rPr>
              <w:tab/>
            </w:r>
          </w:p>
          <w:p w14:paraId="7D56932D" w14:textId="77777777" w:rsidR="0023519F" w:rsidRPr="00064222" w:rsidRDefault="0023519F" w:rsidP="002E6956">
            <w:pPr>
              <w:autoSpaceDE w:val="0"/>
              <w:spacing w:line="276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747D902" w14:textId="0A3BE559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F651F4">
              <w:rPr>
                <w:rFonts w:ascii="Arial" w:eastAsia="F2" w:hAnsi="Arial" w:cs="Arial"/>
                <w:sz w:val="20"/>
                <w:szCs w:val="20"/>
                <w:lang w:eastAsia="pl-PL"/>
              </w:rPr>
              <w:t>1,73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0,</w:t>
            </w:r>
            <w:r w:rsidR="00F651F4">
              <w:rPr>
                <w:rFonts w:ascii="Arial" w:eastAsia="F2" w:hAnsi="Arial" w:cs="Arial"/>
                <w:sz w:val="20"/>
                <w:szCs w:val="20"/>
                <w:lang w:eastAsia="pl-PL"/>
              </w:rPr>
              <w:t>5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5 x </w:t>
            </w:r>
            <w:r w:rsidR="00F651F4">
              <w:rPr>
                <w:rFonts w:ascii="Arial" w:eastAsia="F2" w:hAnsi="Arial" w:cs="Arial"/>
                <w:sz w:val="20"/>
                <w:szCs w:val="20"/>
                <w:lang w:eastAsia="pl-PL"/>
              </w:rPr>
              <w:t>1,33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4A5D071B" w14:textId="3BE4B06C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F651F4">
              <w:rPr>
                <w:rFonts w:ascii="Arial" w:eastAsia="F2" w:hAnsi="Arial" w:cs="Arial"/>
                <w:sz w:val="20"/>
                <w:szCs w:val="20"/>
              </w:rPr>
              <w:t>5,23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3,</w:t>
            </w:r>
            <w:r w:rsidR="00F651F4">
              <w:rPr>
                <w:rFonts w:ascii="Arial" w:eastAsia="F2" w:hAnsi="Arial" w:cs="Arial"/>
                <w:sz w:val="20"/>
                <w:szCs w:val="20"/>
              </w:rPr>
              <w:t>55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6DE6676E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3B1AD1E2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0EF2ACBD" w14:textId="320C9302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F651F4">
              <w:rPr>
                <w:rFonts w:ascii="Arial" w:eastAsia="F2" w:hAnsi="Arial" w:cs="Arial"/>
                <w:sz w:val="20"/>
                <w:szCs w:val="20"/>
                <w:lang w:eastAsia="pl-PL"/>
              </w:rPr>
              <w:t>80/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0ED975C7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4787FFBA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7E58B14C" w14:textId="10BE0FE6" w:rsidR="00E65F2B" w:rsidRPr="00E65F2B" w:rsidRDefault="00E65F2B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E65F2B">
              <w:rPr>
                <w:rFonts w:ascii="Arial" w:eastAsia="Arial" w:hAnsi="Arial" w:cs="Arial"/>
                <w:bCs/>
                <w:sz w:val="20"/>
                <w:szCs w:val="20"/>
              </w:rPr>
              <w:t>Konstrukcja stalowa cynkowana ogniowo,</w:t>
            </w:r>
          </w:p>
          <w:p w14:paraId="4CAB6886" w14:textId="3E02DC4D" w:rsidR="00E65F2B" w:rsidRPr="00E65F2B" w:rsidRDefault="00E65F2B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E65F2B">
              <w:rPr>
                <w:rFonts w:ascii="Arial" w:eastAsia="Arial" w:hAnsi="Arial" w:cs="Arial"/>
                <w:bCs/>
                <w:sz w:val="20"/>
                <w:szCs w:val="20"/>
              </w:rPr>
              <w:t xml:space="preserve">Podesty/platformy oraz schody wykonane </w:t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br/>
            </w:r>
            <w:r w:rsidRPr="00E65F2B">
              <w:rPr>
                <w:rFonts w:ascii="Arial" w:eastAsia="Arial" w:hAnsi="Arial" w:cs="Arial"/>
                <w:bCs/>
                <w:sz w:val="20"/>
                <w:szCs w:val="20"/>
              </w:rPr>
              <w:t>z antypoślizgowej, trwałej,</w:t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 </w:t>
            </w:r>
            <w:r w:rsidRPr="00E65F2B">
              <w:rPr>
                <w:rFonts w:ascii="Arial" w:eastAsia="Arial" w:hAnsi="Arial" w:cs="Arial"/>
                <w:bCs/>
                <w:sz w:val="20"/>
                <w:szCs w:val="20"/>
              </w:rPr>
              <w:t>wodoodpornej płyty HPL, odpornej na działanie warunków atmosferycznych,</w:t>
            </w:r>
          </w:p>
          <w:p w14:paraId="66D5A941" w14:textId="0ECA4A6C" w:rsidR="00E65F2B" w:rsidRPr="00E65F2B" w:rsidRDefault="00E65F2B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E65F2B">
              <w:rPr>
                <w:rFonts w:ascii="Arial" w:eastAsia="Arial" w:hAnsi="Arial" w:cs="Arial"/>
                <w:bCs/>
                <w:sz w:val="20"/>
                <w:szCs w:val="20"/>
              </w:rPr>
              <w:t>Osłony wykonane z płyty HDPE odpornej na działanie warunków atmosferycznych,</w:t>
            </w:r>
          </w:p>
          <w:p w14:paraId="2DCB14E1" w14:textId="77777777" w:rsidR="00E65F2B" w:rsidRPr="00E65F2B" w:rsidRDefault="00E65F2B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E65F2B">
              <w:rPr>
                <w:rFonts w:ascii="Arial" w:eastAsia="Arial" w:hAnsi="Arial" w:cs="Arial"/>
                <w:bCs/>
                <w:sz w:val="20"/>
                <w:szCs w:val="20"/>
              </w:rPr>
              <w:t>Ślizgi wykonane ze stali nierdzewnej,</w:t>
            </w:r>
          </w:p>
          <w:p w14:paraId="62ECD5A7" w14:textId="0195B98D" w:rsidR="00E65F2B" w:rsidRPr="00E65F2B" w:rsidRDefault="00E65F2B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E65F2B">
              <w:rPr>
                <w:rFonts w:ascii="Arial" w:eastAsia="Arial" w:hAnsi="Arial" w:cs="Arial"/>
                <w:bCs/>
                <w:sz w:val="20"/>
                <w:szCs w:val="20"/>
              </w:rPr>
              <w:t>Drążki ze stali nierdzewnej,</w:t>
            </w:r>
          </w:p>
          <w:p w14:paraId="75551FFA" w14:textId="69076C34" w:rsidR="002E6956" w:rsidRDefault="00E65F2B" w:rsidP="0023519F">
            <w:pPr>
              <w:spacing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E65F2B">
              <w:rPr>
                <w:rFonts w:ascii="Arial" w:eastAsia="Arial" w:hAnsi="Arial" w:cs="Arial"/>
                <w:bCs/>
                <w:sz w:val="20"/>
                <w:szCs w:val="20"/>
              </w:rPr>
              <w:t xml:space="preserve">Śruby/wkręty zakryte plastikowymi kapslami </w:t>
            </w:r>
            <w:r w:rsidR="00442A73">
              <w:rPr>
                <w:rFonts w:ascii="Arial" w:eastAsia="Arial" w:hAnsi="Arial" w:cs="Arial"/>
                <w:bCs/>
                <w:sz w:val="20"/>
                <w:szCs w:val="20"/>
              </w:rPr>
              <w:br/>
            </w:r>
            <w:r w:rsidRPr="00E65F2B">
              <w:rPr>
                <w:rFonts w:ascii="Arial" w:eastAsia="Arial" w:hAnsi="Arial" w:cs="Arial"/>
                <w:bCs/>
                <w:sz w:val="20"/>
                <w:szCs w:val="20"/>
              </w:rPr>
              <w:t>i/lub śruby ze stali nierdzewnej,</w:t>
            </w:r>
          </w:p>
          <w:p w14:paraId="7E634821" w14:textId="61817EE6" w:rsidR="00F651F4" w:rsidRPr="00673D4C" w:rsidRDefault="00F651F4" w:rsidP="0023519F">
            <w:pPr>
              <w:spacing w:line="276" w:lineRule="auto"/>
              <w:jc w:val="both"/>
              <w:rPr>
                <w:rFonts w:ascii="Arial" w:eastAsia="F1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-</w:t>
            </w:r>
            <w:r>
              <w:rPr>
                <w:rFonts w:ascii="Arial" w:eastAsia="Arial" w:hAnsi="Arial" w:cs="Arial"/>
                <w:bCs/>
                <w:sz w:val="20"/>
                <w:szCs w:val="20"/>
              </w:rPr>
              <w:t xml:space="preserve"> Kolor: szary.</w:t>
            </w:r>
          </w:p>
        </w:tc>
        <w:tc>
          <w:tcPr>
            <w:tcW w:w="4218" w:type="dxa"/>
          </w:tcPr>
          <w:p w14:paraId="00282D51" w14:textId="671945FF" w:rsidR="005C0F62" w:rsidRDefault="005C0F62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eastAsia="pl-PL"/>
              </w:rPr>
              <w:t>Rzut:</w:t>
            </w:r>
          </w:p>
          <w:p w14:paraId="6343F298" w14:textId="40BE8A4F" w:rsidR="00366CA4" w:rsidRDefault="00366CA4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66CA4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1B617DC" wp14:editId="08060D32">
                  <wp:extent cx="1425718" cy="1515763"/>
                  <wp:effectExtent l="0" t="0" r="3175" b="8255"/>
                  <wp:docPr id="156406637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4066378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9612" cy="1519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258564" w14:textId="77777777" w:rsidR="00366CA4" w:rsidRDefault="00366CA4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995ED06" w14:textId="672192B1" w:rsidR="002E6956" w:rsidRPr="00064222" w:rsidRDefault="002E6956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27B2B7D4" w14:textId="1FDBA8EC" w:rsidR="002E6956" w:rsidRPr="00064222" w:rsidRDefault="00F651F4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F651F4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8EC275F" wp14:editId="26E0174E">
                  <wp:extent cx="1886608" cy="1787611"/>
                  <wp:effectExtent l="0" t="0" r="0" b="3175"/>
                  <wp:docPr id="121201916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2019163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9905" cy="1790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42FFC8" w14:textId="77777777" w:rsidR="002E6956" w:rsidRPr="00064222" w:rsidRDefault="002E6956" w:rsidP="002E6956">
            <w:pPr>
              <w:pStyle w:val="Standard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B5B653D" w14:textId="77777777" w:rsidR="002E6956" w:rsidRPr="003748ED" w:rsidRDefault="002E6956" w:rsidP="002E6956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487523D0" w14:textId="77777777" w:rsidR="002E6956" w:rsidRDefault="00C01757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DA93A58" wp14:editId="1E32FAEC">
                  <wp:extent cx="914400" cy="1575662"/>
                  <wp:effectExtent l="0" t="0" r="0" b="5715"/>
                  <wp:docPr id="11000226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00226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6294" cy="15961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394A33" w14:textId="77777777" w:rsidR="009E0368" w:rsidRDefault="009E0368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3EE06935" w14:textId="77777777" w:rsidR="00211DAA" w:rsidRDefault="00211DAA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4230F88F" w14:textId="77777777" w:rsidR="00211DAA" w:rsidRDefault="00211DAA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6BBC6BC6" w14:textId="77777777" w:rsidR="00211DAA" w:rsidRDefault="00211DAA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41D30E47" w14:textId="50EBC8FD" w:rsidR="00211DAA" w:rsidRPr="007347EB" w:rsidRDefault="00211DAA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</w:p>
        </w:tc>
      </w:tr>
      <w:tr w:rsidR="00A276ED" w14:paraId="2905F26E" w14:textId="77777777" w:rsidTr="00553459">
        <w:trPr>
          <w:trHeight w:val="557"/>
        </w:trPr>
        <w:tc>
          <w:tcPr>
            <w:tcW w:w="5070" w:type="dxa"/>
          </w:tcPr>
          <w:p w14:paraId="701645EB" w14:textId="77777777" w:rsidR="00A276ED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5. Huśtawka wagowa dwuosobowa - 1 szt.</w:t>
            </w:r>
          </w:p>
          <w:p w14:paraId="176A0DB7" w14:textId="77777777" w:rsidR="0023519F" w:rsidRDefault="0023519F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218535FE" w14:textId="0B78A510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C96F13">
              <w:rPr>
                <w:rFonts w:ascii="Arial" w:eastAsia="F2" w:hAnsi="Arial" w:cs="Arial"/>
                <w:sz w:val="20"/>
                <w:szCs w:val="20"/>
                <w:lang w:eastAsia="pl-PL"/>
              </w:rPr>
              <w:t>1,60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0,</w:t>
            </w:r>
            <w:r w:rsidR="00C96F13">
              <w:rPr>
                <w:rFonts w:ascii="Arial" w:eastAsia="F2" w:hAnsi="Arial" w:cs="Arial"/>
                <w:sz w:val="20"/>
                <w:szCs w:val="20"/>
                <w:lang w:eastAsia="pl-PL"/>
              </w:rPr>
              <w:t>21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C96F13">
              <w:rPr>
                <w:rFonts w:ascii="Arial" w:eastAsia="F2" w:hAnsi="Arial" w:cs="Arial"/>
                <w:sz w:val="20"/>
                <w:szCs w:val="20"/>
                <w:lang w:eastAsia="pl-PL"/>
              </w:rPr>
              <w:t>0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,</w:t>
            </w:r>
            <w:r w:rsidR="00C96F13">
              <w:rPr>
                <w:rFonts w:ascii="Arial" w:eastAsia="F2" w:hAnsi="Arial" w:cs="Arial"/>
                <w:sz w:val="20"/>
                <w:szCs w:val="20"/>
                <w:lang w:eastAsia="pl-PL"/>
              </w:rPr>
              <w:t>86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0E75213A" w14:textId="0F34D52F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C96F13">
              <w:rPr>
                <w:rFonts w:ascii="Arial" w:eastAsia="F2" w:hAnsi="Arial" w:cs="Arial"/>
                <w:sz w:val="20"/>
                <w:szCs w:val="20"/>
              </w:rPr>
              <w:t>4,6</w:t>
            </w:r>
            <w:r>
              <w:rPr>
                <w:rFonts w:ascii="Arial" w:eastAsia="F2" w:hAnsi="Arial" w:cs="Arial"/>
                <w:sz w:val="20"/>
                <w:szCs w:val="20"/>
              </w:rPr>
              <w:t>0 x 3,</w:t>
            </w:r>
            <w:r w:rsidR="00C96F13">
              <w:rPr>
                <w:rFonts w:ascii="Arial" w:eastAsia="F2" w:hAnsi="Arial" w:cs="Arial"/>
                <w:sz w:val="20"/>
                <w:szCs w:val="20"/>
              </w:rPr>
              <w:t>21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3E885A47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0FFC3614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59B36066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min. 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51861FAA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2179AB34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44987829" w14:textId="5ED052EF" w:rsidR="00C96F13" w:rsidRPr="00C96F13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C96F13" w:rsidRPr="00C96F13">
              <w:rPr>
                <w:rFonts w:ascii="Arial" w:hAnsi="Arial" w:cs="Arial"/>
                <w:sz w:val="20"/>
                <w:szCs w:val="20"/>
              </w:rPr>
              <w:t>Elementy konstrukcyjne stalowe cynkowane ogniowo i malowane proszkowo lub</w:t>
            </w:r>
            <w:r w:rsidR="00C96F1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C96F13" w:rsidRPr="00C96F13">
              <w:rPr>
                <w:rFonts w:ascii="Arial" w:hAnsi="Arial" w:cs="Arial"/>
                <w:sz w:val="20"/>
                <w:szCs w:val="20"/>
              </w:rPr>
              <w:t xml:space="preserve">cynkowane proszkowo </w:t>
            </w:r>
            <w:r w:rsidR="00C96F13">
              <w:rPr>
                <w:rFonts w:ascii="Arial" w:hAnsi="Arial" w:cs="Arial"/>
                <w:sz w:val="20"/>
                <w:szCs w:val="20"/>
              </w:rPr>
              <w:br/>
            </w:r>
            <w:r w:rsidR="00C96F13" w:rsidRPr="00C96F13">
              <w:rPr>
                <w:rFonts w:ascii="Arial" w:hAnsi="Arial" w:cs="Arial"/>
                <w:sz w:val="20"/>
                <w:szCs w:val="20"/>
              </w:rPr>
              <w:t>i malowane proszkowo,</w:t>
            </w:r>
          </w:p>
          <w:p w14:paraId="2846A50C" w14:textId="790A7E54" w:rsidR="00C96F13" w:rsidRPr="00C96F13" w:rsidRDefault="00C96F13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>Elementy konstrukcji wykonane z płyty HDPE, odpornej na warunki atmosferyczne,</w:t>
            </w:r>
          </w:p>
          <w:p w14:paraId="7B56B399" w14:textId="102E065A" w:rsidR="00C96F13" w:rsidRPr="00C96F13" w:rsidRDefault="00C96F13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>Siedziska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96F13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4834E400" w14:textId="50B6691C" w:rsidR="00C96F13" w:rsidRPr="00C96F13" w:rsidRDefault="00C96F13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>Rączki z tworzywa sztucznego,</w:t>
            </w:r>
          </w:p>
          <w:p w14:paraId="301BB1BD" w14:textId="00EB3CC7" w:rsidR="00C96F13" w:rsidRPr="00C96F13" w:rsidRDefault="00C96F13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>Podnóżki z tworzywa sztucznego,</w:t>
            </w:r>
          </w:p>
          <w:p w14:paraId="317E5C0E" w14:textId="5B875D75" w:rsidR="00C96F13" w:rsidRPr="00C96F13" w:rsidRDefault="00C96F13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>Sprężyny stalowe piaskowane, fosforanowane żelazowo i malowane proszkowo,</w:t>
            </w:r>
          </w:p>
          <w:p w14:paraId="78AB4627" w14:textId="5CCF072B" w:rsidR="004B3C9A" w:rsidRDefault="00C96F13" w:rsidP="0023519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96F13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="00442A73">
              <w:rPr>
                <w:rFonts w:ascii="Arial" w:hAnsi="Arial" w:cs="Arial"/>
                <w:sz w:val="20"/>
                <w:szCs w:val="20"/>
              </w:rPr>
              <w:br/>
            </w:r>
            <w:r w:rsidRPr="00C96F13">
              <w:rPr>
                <w:rFonts w:ascii="Arial" w:hAnsi="Arial" w:cs="Arial"/>
                <w:sz w:val="20"/>
                <w:szCs w:val="20"/>
              </w:rPr>
              <w:t>i/lub śruby ze stali nierdzewnej</w:t>
            </w:r>
            <w:r w:rsidR="0023519F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7850B12A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3BD49701" w14:textId="3E90885D" w:rsidR="00A276ED" w:rsidRDefault="00366CA4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366CA4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9CC3260" wp14:editId="0BF906FF">
                  <wp:extent cx="1400433" cy="1639531"/>
                  <wp:effectExtent l="0" t="0" r="0" b="0"/>
                  <wp:docPr id="206981320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9813207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5252" cy="1645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44A08D" w14:textId="77777777" w:rsidR="00D009F5" w:rsidRDefault="00D009F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5B1C519" w14:textId="6BCE73FD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FE331B6" w14:textId="6F2D831C" w:rsidR="00C17145" w:rsidRPr="00064222" w:rsidRDefault="00707F3D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707F3D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00BB153" wp14:editId="1B9E8336">
                  <wp:extent cx="2541270" cy="1892935"/>
                  <wp:effectExtent l="0" t="0" r="0" b="0"/>
                  <wp:docPr id="123567200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567200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270" cy="1892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F706F4" w14:textId="77777777" w:rsidR="00C17145" w:rsidRPr="00064222" w:rsidRDefault="00C17145" w:rsidP="00C17145">
            <w:pPr>
              <w:pStyle w:val="Standard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6754BE2" w14:textId="77777777" w:rsidR="00EB4B7C" w:rsidRDefault="00EB4B7C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9E14C30" w14:textId="77777777" w:rsidR="00EB4B7C" w:rsidRDefault="00EB4B7C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4D2B7F4" w14:textId="1334AC3A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008A775E" w14:textId="77777777" w:rsidR="00C17145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F1BEFA1" wp14:editId="5A2D23D8">
                  <wp:extent cx="1416909" cy="1412306"/>
                  <wp:effectExtent l="0" t="0" r="0" b="0"/>
                  <wp:docPr id="46408377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083774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077" cy="1423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AF4C10" w14:textId="5B120260" w:rsidR="009E0368" w:rsidRPr="00064222" w:rsidRDefault="009E036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4A5EC38F" w14:textId="77777777" w:rsidTr="00553459">
        <w:trPr>
          <w:trHeight w:val="557"/>
        </w:trPr>
        <w:tc>
          <w:tcPr>
            <w:tcW w:w="5070" w:type="dxa"/>
          </w:tcPr>
          <w:p w14:paraId="3CA3AC53" w14:textId="77777777" w:rsidR="00A276ED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6. Bujak na sprężynie - 2 szt.</w:t>
            </w:r>
          </w:p>
          <w:p w14:paraId="75419CD5" w14:textId="77777777" w:rsidR="0023519F" w:rsidRDefault="0023519F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6E16BEA5" w14:textId="3D60112B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186A30">
              <w:rPr>
                <w:rFonts w:ascii="Arial" w:eastAsia="F2" w:hAnsi="Arial" w:cs="Arial"/>
                <w:sz w:val="20"/>
                <w:szCs w:val="20"/>
                <w:lang w:eastAsia="pl-PL"/>
              </w:rPr>
              <w:t>0,80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0,</w:t>
            </w:r>
            <w:r w:rsidR="00186A30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22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x </w:t>
            </w:r>
            <w:r w:rsidR="00186A30">
              <w:rPr>
                <w:rFonts w:ascii="Arial" w:eastAsia="F2" w:hAnsi="Arial" w:cs="Arial"/>
                <w:sz w:val="20"/>
                <w:szCs w:val="20"/>
                <w:lang w:eastAsia="pl-PL"/>
              </w:rPr>
              <w:t>0,78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799CBF9E" w14:textId="5D4412F5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186A30">
              <w:rPr>
                <w:rFonts w:ascii="Arial" w:eastAsia="F2" w:hAnsi="Arial" w:cs="Arial"/>
                <w:sz w:val="20"/>
                <w:szCs w:val="20"/>
              </w:rPr>
              <w:t xml:space="preserve">3,80 </w:t>
            </w:r>
            <w:r>
              <w:rPr>
                <w:rFonts w:ascii="Arial" w:eastAsia="F2" w:hAnsi="Arial" w:cs="Arial"/>
                <w:sz w:val="20"/>
                <w:szCs w:val="20"/>
              </w:rPr>
              <w:t>x 3,</w:t>
            </w:r>
            <w:r w:rsidR="00186A30">
              <w:rPr>
                <w:rFonts w:ascii="Arial" w:eastAsia="F2" w:hAnsi="Arial" w:cs="Arial"/>
                <w:sz w:val="20"/>
                <w:szCs w:val="20"/>
              </w:rPr>
              <w:t>22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0D6FFE06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1C70D5C4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2FC592C7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min. 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499C9636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173B7F1E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1ED879D1" w14:textId="76A275E2" w:rsidR="00CE3905" w:rsidRPr="00CE3905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CE3905" w:rsidRPr="00CE3905">
              <w:rPr>
                <w:rFonts w:ascii="Arial" w:hAnsi="Arial" w:cs="Arial"/>
                <w:sz w:val="20"/>
                <w:szCs w:val="20"/>
              </w:rPr>
              <w:t xml:space="preserve">Konstrukcja stalowa cynkowana proszkowo </w:t>
            </w:r>
            <w:r w:rsidR="00CE3905">
              <w:rPr>
                <w:rFonts w:ascii="Arial" w:hAnsi="Arial" w:cs="Arial"/>
                <w:sz w:val="20"/>
                <w:szCs w:val="20"/>
              </w:rPr>
              <w:br/>
            </w:r>
            <w:r w:rsidR="00CE3905" w:rsidRPr="00CE3905">
              <w:rPr>
                <w:rFonts w:ascii="Arial" w:hAnsi="Arial" w:cs="Arial"/>
                <w:sz w:val="20"/>
                <w:szCs w:val="20"/>
              </w:rPr>
              <w:t>i malowana proszkowo,</w:t>
            </w:r>
          </w:p>
          <w:p w14:paraId="56CD3691" w14:textId="5C0F4634" w:rsidR="00CE3905" w:rsidRPr="00CE3905" w:rsidRDefault="00CE390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lastRenderedPageBreak/>
              <w:t xml:space="preserve">- </w:t>
            </w:r>
            <w:r w:rsidRPr="00CE3905">
              <w:rPr>
                <w:rFonts w:ascii="Arial" w:hAnsi="Arial" w:cs="Arial"/>
                <w:sz w:val="20"/>
                <w:szCs w:val="20"/>
              </w:rPr>
              <w:t>Siedziska i osłony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E3905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19B333B7" w14:textId="510526BC" w:rsidR="00CE3905" w:rsidRPr="00CE3905" w:rsidRDefault="00CE390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E3905">
              <w:rPr>
                <w:rFonts w:ascii="Arial" w:hAnsi="Arial" w:cs="Arial"/>
                <w:sz w:val="20"/>
                <w:szCs w:val="20"/>
              </w:rPr>
              <w:t>Rączki z tworzywa sztucznego,</w:t>
            </w:r>
          </w:p>
          <w:p w14:paraId="0AD3C18F" w14:textId="4DABDF13" w:rsidR="00CE3905" w:rsidRPr="00CE3905" w:rsidRDefault="00CE390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E3905">
              <w:rPr>
                <w:rFonts w:ascii="Arial" w:hAnsi="Arial" w:cs="Arial"/>
                <w:sz w:val="20"/>
                <w:szCs w:val="20"/>
              </w:rPr>
              <w:t>Podnóżki z tworzywa sztucznego,</w:t>
            </w:r>
          </w:p>
          <w:p w14:paraId="78B548C3" w14:textId="5599C181" w:rsidR="00CE3905" w:rsidRPr="00CE3905" w:rsidRDefault="00CE3905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E3905">
              <w:rPr>
                <w:rFonts w:ascii="Arial" w:hAnsi="Arial" w:cs="Arial"/>
                <w:sz w:val="20"/>
                <w:szCs w:val="20"/>
              </w:rPr>
              <w:t>Sprężyny stalowe piaskowane, fosforanowane żelazowo i malowane proszkowo,</w:t>
            </w:r>
          </w:p>
          <w:p w14:paraId="56903C4D" w14:textId="0D52D544" w:rsidR="004B3C9A" w:rsidRDefault="00CE3905" w:rsidP="0023519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CE3905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="00442A73">
              <w:rPr>
                <w:rFonts w:ascii="Arial" w:hAnsi="Arial" w:cs="Arial"/>
                <w:sz w:val="20"/>
                <w:szCs w:val="20"/>
              </w:rPr>
              <w:br/>
            </w:r>
            <w:r w:rsidRPr="00CE3905">
              <w:rPr>
                <w:rFonts w:ascii="Arial" w:hAnsi="Arial" w:cs="Arial"/>
                <w:sz w:val="20"/>
                <w:szCs w:val="20"/>
              </w:rPr>
              <w:t>i/lub śruby ze stali nierdzewnej</w:t>
            </w:r>
            <w:r w:rsidR="0023519F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4AA99949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13AFAF0B" w14:textId="43F71A6A" w:rsidR="00A276ED" w:rsidRDefault="00EB4B7C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EB4B7C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9BD2221" wp14:editId="0F3A6672">
                  <wp:extent cx="1237156" cy="1342767"/>
                  <wp:effectExtent l="0" t="0" r="1270" b="0"/>
                  <wp:docPr id="8938283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382836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0595" cy="134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7F855D" w14:textId="77777777" w:rsidR="00211DAA" w:rsidRDefault="00211DAA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52C12FB" w14:textId="77777777" w:rsidR="00211DAA" w:rsidRDefault="00211DAA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6E10AFE" w14:textId="77777777" w:rsidR="00211DAA" w:rsidRDefault="00211DAA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26F63A6" w14:textId="77777777" w:rsidR="00211DAA" w:rsidRDefault="00211DAA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64ECC0C" w14:textId="77777777" w:rsidR="00211DAA" w:rsidRDefault="00211DAA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5DAE2BB" w14:textId="77777777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Wizualizacja:</w:t>
            </w:r>
          </w:p>
          <w:p w14:paraId="5388A680" w14:textId="4E78EF3E" w:rsidR="00022FC0" w:rsidRPr="00064222" w:rsidRDefault="00CE3905" w:rsidP="00EB4B7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E3905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682CE97" wp14:editId="4C0D78C2">
                  <wp:extent cx="1831048" cy="1680519"/>
                  <wp:effectExtent l="0" t="0" r="0" b="0"/>
                  <wp:docPr id="102607853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078533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0881" cy="17078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2CA79A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5CF203AD" w14:textId="77777777" w:rsidR="00C17145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BDF407A" wp14:editId="55FDAE68">
                  <wp:extent cx="1471113" cy="1466335"/>
                  <wp:effectExtent l="0" t="0" r="0" b="635"/>
                  <wp:docPr id="20248445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083774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0801" cy="1475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CAB8DC" w14:textId="77777777" w:rsidR="009E0368" w:rsidRDefault="009E0368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3F228186" w14:textId="77777777" w:rsidR="009E0368" w:rsidRDefault="009E0368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76663727" w14:textId="4B83F13E" w:rsidR="009E0368" w:rsidRPr="00064222" w:rsidRDefault="009E036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5C0B87C5" w14:textId="77777777" w:rsidTr="00553459">
        <w:trPr>
          <w:trHeight w:val="557"/>
        </w:trPr>
        <w:tc>
          <w:tcPr>
            <w:tcW w:w="5070" w:type="dxa"/>
          </w:tcPr>
          <w:p w14:paraId="5A6427D1" w14:textId="77777777" w:rsidR="00A276ED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7. Samochód - 1 szt.</w:t>
            </w:r>
          </w:p>
          <w:p w14:paraId="5C02A5AD" w14:textId="77777777" w:rsidR="0023519F" w:rsidRDefault="0023519F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059C0820" w14:textId="6841AA68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FE175D">
              <w:rPr>
                <w:rFonts w:ascii="Arial" w:eastAsia="F2" w:hAnsi="Arial" w:cs="Arial"/>
                <w:sz w:val="20"/>
                <w:szCs w:val="20"/>
                <w:lang w:eastAsia="pl-PL"/>
              </w:rPr>
              <w:t>1,7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0 x </w:t>
            </w:r>
            <w:r w:rsidR="00FE175D">
              <w:rPr>
                <w:rFonts w:ascii="Arial" w:eastAsia="F2" w:hAnsi="Arial" w:cs="Arial"/>
                <w:sz w:val="20"/>
                <w:szCs w:val="20"/>
                <w:lang w:eastAsia="pl-PL"/>
              </w:rPr>
              <w:t>1,00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FE175D">
              <w:rPr>
                <w:rFonts w:ascii="Arial" w:eastAsia="F2" w:hAnsi="Arial" w:cs="Arial"/>
                <w:sz w:val="20"/>
                <w:szCs w:val="20"/>
                <w:lang w:eastAsia="pl-PL"/>
              </w:rPr>
              <w:t>1,00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4DF06B12" w14:textId="585CFFB2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FE175D">
              <w:rPr>
                <w:rFonts w:ascii="Arial" w:eastAsia="F2" w:hAnsi="Arial" w:cs="Arial"/>
                <w:sz w:val="20"/>
                <w:szCs w:val="20"/>
              </w:rPr>
              <w:t>4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,70 x </w:t>
            </w:r>
            <w:r w:rsidR="00FE175D">
              <w:rPr>
                <w:rFonts w:ascii="Arial" w:eastAsia="F2" w:hAnsi="Arial" w:cs="Arial"/>
                <w:sz w:val="20"/>
                <w:szCs w:val="20"/>
              </w:rPr>
              <w:t>4,00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1B487B44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46AD9E7E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0DA629DC" w14:textId="2770895F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FE175D">
              <w:rPr>
                <w:rFonts w:ascii="Arial" w:eastAsia="F2" w:hAnsi="Arial" w:cs="Arial"/>
                <w:sz w:val="20"/>
                <w:szCs w:val="20"/>
                <w:lang w:eastAsia="pl-PL"/>
              </w:rPr>
              <w:t>80/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3AA0877B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12EEE8AA" w14:textId="77777777" w:rsidR="008E318A" w:rsidRDefault="008E318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3B7A5A1E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084B5C7F" w14:textId="5A255CED" w:rsidR="00376772" w:rsidRPr="00376772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376772" w:rsidRPr="00376772">
              <w:rPr>
                <w:rFonts w:ascii="Arial" w:hAnsi="Arial" w:cs="Arial"/>
                <w:sz w:val="20"/>
                <w:szCs w:val="20"/>
              </w:rPr>
              <w:t>Konstrukcja stalowa cynkowana ogniowo i malowana proszkowo lub cynkowana</w:t>
            </w:r>
            <w:r w:rsidR="00FE175D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376772" w:rsidRPr="00376772">
              <w:rPr>
                <w:rFonts w:ascii="Arial" w:hAnsi="Arial" w:cs="Arial"/>
                <w:sz w:val="20"/>
                <w:szCs w:val="20"/>
              </w:rPr>
              <w:t>proszkowo i malowana proszkowo,</w:t>
            </w:r>
          </w:p>
          <w:p w14:paraId="4E283506" w14:textId="666ACF7B" w:rsidR="00376772" w:rsidRPr="00376772" w:rsidRDefault="00FE175D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376772" w:rsidRPr="00376772">
              <w:rPr>
                <w:rFonts w:ascii="Arial" w:hAnsi="Arial" w:cs="Arial"/>
                <w:sz w:val="20"/>
                <w:szCs w:val="20"/>
              </w:rPr>
              <w:t>Osłony wykonane z płyty HDPE odpornej na działanie warunków atmosferycznych,</w:t>
            </w:r>
          </w:p>
          <w:p w14:paraId="12F99A93" w14:textId="68E5DC4A" w:rsidR="00376772" w:rsidRPr="00376772" w:rsidRDefault="00FE175D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376772" w:rsidRPr="00376772">
              <w:rPr>
                <w:rFonts w:ascii="Arial" w:hAnsi="Arial" w:cs="Arial"/>
                <w:sz w:val="20"/>
                <w:szCs w:val="20"/>
              </w:rPr>
              <w:t>Elementy kolorowe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376772" w:rsidRPr="00376772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33A367ED" w14:textId="2E034C1D" w:rsidR="00376772" w:rsidRPr="00376772" w:rsidRDefault="00FE175D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376772" w:rsidRPr="00376772">
              <w:rPr>
                <w:rFonts w:ascii="Arial" w:hAnsi="Arial" w:cs="Arial"/>
                <w:sz w:val="20"/>
                <w:szCs w:val="20"/>
              </w:rPr>
              <w:t>Kierownica wykonana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376772" w:rsidRPr="00376772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2E01D23A" w14:textId="07028A0C" w:rsidR="00376772" w:rsidRPr="00376772" w:rsidRDefault="00FE175D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376772" w:rsidRPr="00376772">
              <w:rPr>
                <w:rFonts w:ascii="Arial" w:hAnsi="Arial" w:cs="Arial"/>
                <w:sz w:val="20"/>
                <w:szCs w:val="20"/>
              </w:rPr>
              <w:t>Siedziska/oparcia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376772" w:rsidRPr="00376772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585D8AA1" w14:textId="3DCC409C" w:rsidR="00A276ED" w:rsidRDefault="00FE175D" w:rsidP="0023519F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376772" w:rsidRPr="00376772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="00442A73">
              <w:rPr>
                <w:rFonts w:ascii="Arial" w:hAnsi="Arial" w:cs="Arial"/>
                <w:sz w:val="20"/>
                <w:szCs w:val="20"/>
              </w:rPr>
              <w:br/>
            </w:r>
            <w:r w:rsidR="00376772" w:rsidRPr="00376772">
              <w:rPr>
                <w:rFonts w:ascii="Arial" w:hAnsi="Arial" w:cs="Arial"/>
                <w:sz w:val="20"/>
                <w:szCs w:val="20"/>
              </w:rPr>
              <w:t>i/lub śruby ze stali nierdzewnej</w:t>
            </w:r>
            <w:r w:rsidR="0023519F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676A5744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6D9760BF" w14:textId="37519672" w:rsidR="00C17145" w:rsidRDefault="00EB4B7C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EB4B7C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005678F" wp14:editId="03C8E5A1">
                  <wp:extent cx="1592380" cy="1812324"/>
                  <wp:effectExtent l="0" t="0" r="8255" b="0"/>
                  <wp:docPr id="53512055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5120555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3935" cy="1825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17145"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 xml:space="preserve"> </w:t>
            </w:r>
          </w:p>
          <w:p w14:paraId="1326AE84" w14:textId="29103393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4E01C343" w14:textId="6E8FB874" w:rsidR="00C17145" w:rsidRPr="00064222" w:rsidRDefault="00186A30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186A30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AA421D8" wp14:editId="7A1647D8">
                  <wp:extent cx="1754660" cy="1582198"/>
                  <wp:effectExtent l="0" t="0" r="0" b="0"/>
                  <wp:docPr id="7348467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484678" name=""/>
                          <pic:cNvPicPr/>
                        </pic:nvPicPr>
                        <pic:blipFill rotWithShape="1">
                          <a:blip r:embed="rId29"/>
                          <a:srcRect l="12642" b="22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682" cy="1585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4ACBBDB" w14:textId="77777777" w:rsidR="00C17145" w:rsidRPr="00064222" w:rsidRDefault="00C17145" w:rsidP="00C17145">
            <w:pPr>
              <w:pStyle w:val="Standard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045D70C9" w14:textId="77777777" w:rsidR="00211DAA" w:rsidRDefault="00211DAA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FBC7935" w14:textId="77777777" w:rsidR="00211DAA" w:rsidRDefault="00211DAA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4C82A3D8" w14:textId="77777777" w:rsidR="00211DAA" w:rsidRDefault="00211DAA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1AF8438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Fundament:</w:t>
            </w:r>
          </w:p>
          <w:p w14:paraId="690106A0" w14:textId="77777777" w:rsidR="00A276ED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E78D56A" wp14:editId="2340E003">
                  <wp:extent cx="1017041" cy="1334529"/>
                  <wp:effectExtent l="0" t="0" r="0" b="0"/>
                  <wp:docPr id="175833612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8336128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586" cy="1362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9C2386" w14:textId="67681598" w:rsidR="009E0368" w:rsidRPr="00064222" w:rsidRDefault="009E036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51586369" w14:textId="77777777" w:rsidTr="00553459">
        <w:trPr>
          <w:trHeight w:val="557"/>
        </w:trPr>
        <w:tc>
          <w:tcPr>
            <w:tcW w:w="5070" w:type="dxa"/>
          </w:tcPr>
          <w:p w14:paraId="3420013D" w14:textId="77777777" w:rsidR="00A276ED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8. Lokomotywa - 1 szt.</w:t>
            </w:r>
          </w:p>
          <w:p w14:paraId="2C8B2F77" w14:textId="77777777" w:rsidR="0023519F" w:rsidRDefault="0023519F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4ADC61C8" w14:textId="48286030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23519F">
              <w:rPr>
                <w:rFonts w:ascii="Arial" w:eastAsia="F2" w:hAnsi="Arial" w:cs="Arial"/>
                <w:sz w:val="20"/>
                <w:szCs w:val="20"/>
                <w:lang w:eastAsia="pl-PL"/>
              </w:rPr>
              <w:t>1,68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0,</w:t>
            </w:r>
            <w:r w:rsidR="0023519F">
              <w:rPr>
                <w:rFonts w:ascii="Arial" w:eastAsia="F2" w:hAnsi="Arial" w:cs="Arial"/>
                <w:sz w:val="20"/>
                <w:szCs w:val="20"/>
                <w:lang w:eastAsia="pl-PL"/>
              </w:rPr>
              <w:t>94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23519F">
              <w:rPr>
                <w:rFonts w:ascii="Arial" w:eastAsia="F2" w:hAnsi="Arial" w:cs="Arial"/>
                <w:sz w:val="20"/>
                <w:szCs w:val="20"/>
                <w:lang w:eastAsia="pl-PL"/>
              </w:rPr>
              <w:t>1,66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03A004F9" w14:textId="7F228811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23519F">
              <w:rPr>
                <w:rFonts w:ascii="Arial" w:eastAsia="F2" w:hAnsi="Arial" w:cs="Arial"/>
                <w:sz w:val="20"/>
                <w:szCs w:val="20"/>
              </w:rPr>
              <w:t>4,68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3,</w:t>
            </w:r>
            <w:r w:rsidR="0023519F">
              <w:rPr>
                <w:rFonts w:ascii="Arial" w:eastAsia="F2" w:hAnsi="Arial" w:cs="Arial"/>
                <w:sz w:val="20"/>
                <w:szCs w:val="20"/>
              </w:rPr>
              <w:t>94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2CEB6F05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5F0ECCE2" w14:textId="77777777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55D6F189" w14:textId="2352CC98" w:rsidR="004B3C9A" w:rsidRPr="00351C06" w:rsidRDefault="004B3C9A" w:rsidP="0023519F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23519F">
              <w:rPr>
                <w:rFonts w:ascii="Arial" w:eastAsia="F2" w:hAnsi="Arial" w:cs="Arial"/>
                <w:sz w:val="20"/>
                <w:szCs w:val="20"/>
                <w:lang w:eastAsia="pl-PL"/>
              </w:rPr>
              <w:t>80/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31FD0324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526E44E8" w14:textId="77777777" w:rsidR="004B3C9A" w:rsidRDefault="004B3C9A" w:rsidP="0023519F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3178E7BE" w14:textId="02651882" w:rsidR="0023519F" w:rsidRPr="0023519F" w:rsidRDefault="004B3C9A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23519F" w:rsidRPr="0023519F">
              <w:rPr>
                <w:rFonts w:ascii="Arial" w:hAnsi="Arial" w:cs="Arial"/>
                <w:sz w:val="20"/>
                <w:szCs w:val="20"/>
              </w:rPr>
              <w:t>Konstrukcja stalowa cynkowana ogniowo i malowana proszkowo lub cynkowana</w:t>
            </w:r>
            <w:r w:rsidR="0023519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23519F" w:rsidRPr="0023519F">
              <w:rPr>
                <w:rFonts w:ascii="Arial" w:hAnsi="Arial" w:cs="Arial"/>
                <w:sz w:val="20"/>
                <w:szCs w:val="20"/>
              </w:rPr>
              <w:t>proszkowo i malowana proszkowo,</w:t>
            </w:r>
          </w:p>
          <w:p w14:paraId="065F2A29" w14:textId="7B69D40B" w:rsidR="0023519F" w:rsidRPr="0023519F" w:rsidRDefault="0023519F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23519F">
              <w:rPr>
                <w:rFonts w:ascii="Arial" w:hAnsi="Arial" w:cs="Arial"/>
                <w:sz w:val="20"/>
                <w:szCs w:val="20"/>
              </w:rPr>
              <w:t>Podesty/platformy wykonane z antypoślizgowej, trwałej, wodoodpornej sklejki lub</w:t>
            </w:r>
          </w:p>
          <w:p w14:paraId="0BE11AF9" w14:textId="4D1CAC6E" w:rsidR="0023519F" w:rsidRPr="0023519F" w:rsidRDefault="0023519F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3519F">
              <w:rPr>
                <w:rFonts w:ascii="Arial" w:hAnsi="Arial" w:cs="Arial"/>
                <w:sz w:val="20"/>
                <w:szCs w:val="20"/>
              </w:rPr>
              <w:t>płyty HPL,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3519F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541EB397" w14:textId="6F37D430" w:rsidR="0023519F" w:rsidRPr="0023519F" w:rsidRDefault="0023519F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23519F">
              <w:rPr>
                <w:rFonts w:ascii="Arial" w:hAnsi="Arial" w:cs="Arial"/>
                <w:sz w:val="20"/>
                <w:szCs w:val="20"/>
              </w:rPr>
              <w:t>Dachy i osłony wykonane z płyty HDPE lub HPL,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3519F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7D1DCA34" w14:textId="67D3C178" w:rsidR="0023519F" w:rsidRPr="0023519F" w:rsidRDefault="0023519F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23519F">
              <w:rPr>
                <w:rFonts w:ascii="Arial" w:hAnsi="Arial" w:cs="Arial"/>
                <w:sz w:val="20"/>
                <w:szCs w:val="20"/>
              </w:rPr>
              <w:t>Elementy kolorowe wykonane z płyty HDPE lub HPL, odpornej na działanie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3519F">
              <w:rPr>
                <w:rFonts w:ascii="Arial" w:hAnsi="Arial" w:cs="Arial"/>
                <w:sz w:val="20"/>
                <w:szCs w:val="20"/>
              </w:rPr>
              <w:t>warunków atmosferycznych,</w:t>
            </w:r>
          </w:p>
          <w:p w14:paraId="7AE33A34" w14:textId="2634B0AC" w:rsidR="0023519F" w:rsidRPr="0023519F" w:rsidRDefault="0023519F" w:rsidP="0023519F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23519F">
              <w:rPr>
                <w:rFonts w:ascii="Arial" w:hAnsi="Arial" w:cs="Arial"/>
                <w:sz w:val="20"/>
                <w:szCs w:val="20"/>
              </w:rPr>
              <w:t>Tunel z rury dwuściennej wykonanej z polipropylenu,</w:t>
            </w:r>
          </w:p>
          <w:p w14:paraId="43A86828" w14:textId="5FD76F45" w:rsidR="004B3C9A" w:rsidRPr="007769D0" w:rsidRDefault="004B1840" w:rsidP="0023519F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23519F" w:rsidRPr="0023519F">
              <w:rPr>
                <w:rFonts w:ascii="Arial" w:hAnsi="Arial" w:cs="Arial"/>
                <w:sz w:val="20"/>
                <w:szCs w:val="20"/>
              </w:rPr>
              <w:t xml:space="preserve">Śruby/wkręty zakryte plastikowymi kapslami </w:t>
            </w:r>
            <w:r w:rsidR="00442A73">
              <w:rPr>
                <w:rFonts w:ascii="Arial" w:hAnsi="Arial" w:cs="Arial"/>
                <w:sz w:val="20"/>
                <w:szCs w:val="20"/>
              </w:rPr>
              <w:br/>
            </w:r>
            <w:r w:rsidR="0023519F" w:rsidRPr="0023519F">
              <w:rPr>
                <w:rFonts w:ascii="Arial" w:hAnsi="Arial" w:cs="Arial"/>
                <w:sz w:val="20"/>
                <w:szCs w:val="20"/>
              </w:rPr>
              <w:t>i/lub</w:t>
            </w:r>
            <w:r w:rsidR="0023519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23519F" w:rsidRPr="0023519F">
              <w:rPr>
                <w:rFonts w:ascii="Arial" w:hAnsi="Arial" w:cs="Arial"/>
                <w:sz w:val="20"/>
                <w:szCs w:val="20"/>
              </w:rPr>
              <w:t>śruby ze stali nierdzewnej</w:t>
            </w:r>
            <w:r w:rsidR="0023519F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24FF77F7" w14:textId="40B7E33F" w:rsidR="004B3C9A" w:rsidRDefault="004B3C9A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75A2AC0F" w14:textId="3806F0FD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126BCEA4" w14:textId="52D97E01" w:rsidR="00A276ED" w:rsidRDefault="00EB4B7C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EB4B7C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CC3E119" wp14:editId="172391D6">
                  <wp:extent cx="1608718" cy="1746607"/>
                  <wp:effectExtent l="0" t="0" r="0" b="6350"/>
                  <wp:docPr id="76989007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9890073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3063" cy="1762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9E8985" w14:textId="77777777" w:rsidR="009E0368" w:rsidRDefault="009E0368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3F0E97CC" w14:textId="77777777" w:rsidR="009E0368" w:rsidRDefault="009E0368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C381AC1" w14:textId="77777777" w:rsidR="009E0368" w:rsidRDefault="009E0368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F671FD4" w14:textId="77777777" w:rsidR="009E0368" w:rsidRDefault="009E0368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26444FF" w14:textId="77777777" w:rsidR="00C17145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537513F1" w14:textId="7BAD279A" w:rsidR="00C17145" w:rsidRPr="00064222" w:rsidRDefault="0023519F" w:rsidP="00EB4B7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3519F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816D054" wp14:editId="2408D9F1">
                  <wp:extent cx="1788367" cy="1952367"/>
                  <wp:effectExtent l="0" t="0" r="2540" b="0"/>
                  <wp:docPr id="103678013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6780139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5010" cy="2003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8ADBB1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223CC6F5" w14:textId="77777777" w:rsidR="00C17145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365E5C4" wp14:editId="07B4D88F">
                  <wp:extent cx="910089" cy="1301579"/>
                  <wp:effectExtent l="0" t="0" r="4445" b="0"/>
                  <wp:docPr id="69001283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0012835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012" cy="1307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071213" w14:textId="77777777" w:rsidR="009E0368" w:rsidRDefault="009E036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69099055" w14:textId="77777777" w:rsidR="009E0368" w:rsidRDefault="009E0368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2EF2EDEA" w14:textId="77777777" w:rsidR="008E318A" w:rsidRDefault="008E318A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77AA0A41" w14:textId="10A96EA9" w:rsidR="008E318A" w:rsidRPr="00064222" w:rsidRDefault="008E318A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361A50CD" w14:textId="77777777" w:rsidTr="00553459">
        <w:trPr>
          <w:trHeight w:val="557"/>
        </w:trPr>
        <w:tc>
          <w:tcPr>
            <w:tcW w:w="5070" w:type="dxa"/>
          </w:tcPr>
          <w:p w14:paraId="464AAD9C" w14:textId="77777777" w:rsidR="00A276ED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9. Wagonik I - 1 szt.</w:t>
            </w:r>
          </w:p>
          <w:p w14:paraId="39F31709" w14:textId="557A6567" w:rsidR="004B3C9A" w:rsidRPr="00351C06" w:rsidRDefault="004B3C9A" w:rsidP="002248B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1,43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0,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94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1,66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3DC7742F" w14:textId="5EC3B186" w:rsidR="004B3C9A" w:rsidRPr="00351C06" w:rsidRDefault="004B3C9A" w:rsidP="002248B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01205D">
              <w:rPr>
                <w:rFonts w:ascii="Arial" w:eastAsia="F2" w:hAnsi="Arial" w:cs="Arial"/>
                <w:sz w:val="20"/>
                <w:szCs w:val="20"/>
              </w:rPr>
              <w:t>4,43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3,</w:t>
            </w:r>
            <w:r w:rsidR="0001205D">
              <w:rPr>
                <w:rFonts w:ascii="Arial" w:eastAsia="F2" w:hAnsi="Arial" w:cs="Arial"/>
                <w:sz w:val="20"/>
                <w:szCs w:val="20"/>
              </w:rPr>
              <w:t>94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27C10698" w14:textId="77777777" w:rsidR="004B3C9A" w:rsidRPr="00351C06" w:rsidRDefault="004B3C9A" w:rsidP="002248B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3326AEB1" w14:textId="77777777" w:rsidR="004B3C9A" w:rsidRPr="00351C06" w:rsidRDefault="004B3C9A" w:rsidP="002248B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6E087BFD" w14:textId="3A7F96D8" w:rsidR="004B3C9A" w:rsidRPr="00351C06" w:rsidRDefault="004B3C9A" w:rsidP="002248BC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80/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568981E2" w14:textId="77777777" w:rsidR="004B3C9A" w:rsidRDefault="004B3C9A" w:rsidP="002248BC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05BD7B6B" w14:textId="77777777" w:rsidR="00B97798" w:rsidRDefault="00B97798" w:rsidP="002248BC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64239A33" w14:textId="77777777" w:rsidR="00B97798" w:rsidRDefault="00B97798" w:rsidP="002248BC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7448A75F" w14:textId="77777777" w:rsidR="004B3C9A" w:rsidRDefault="004B3C9A" w:rsidP="002248BC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5F4948C9" w14:textId="0E6A2E71" w:rsidR="002248BC" w:rsidRPr="002248BC" w:rsidRDefault="004B3C9A" w:rsidP="002248BC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2248BC" w:rsidRPr="002248BC">
              <w:rPr>
                <w:rFonts w:ascii="Arial" w:hAnsi="Arial" w:cs="Arial"/>
                <w:sz w:val="20"/>
                <w:szCs w:val="20"/>
              </w:rPr>
              <w:t>Konstrukcja stalowa cynkowana ogniowo i malowana proszkowo lub cynkowana</w:t>
            </w:r>
            <w:r w:rsidR="002248BC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2248BC" w:rsidRPr="002248BC">
              <w:rPr>
                <w:rFonts w:ascii="Arial" w:hAnsi="Arial" w:cs="Arial"/>
                <w:sz w:val="20"/>
                <w:szCs w:val="20"/>
              </w:rPr>
              <w:t>proszkowo i malowana proszkowo,</w:t>
            </w:r>
          </w:p>
          <w:p w14:paraId="01EBCB52" w14:textId="45181B01" w:rsidR="002248BC" w:rsidRPr="002248BC" w:rsidRDefault="002248BC" w:rsidP="002248BC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2248BC">
              <w:rPr>
                <w:rFonts w:ascii="Arial" w:hAnsi="Arial" w:cs="Arial"/>
                <w:sz w:val="20"/>
                <w:szCs w:val="20"/>
              </w:rPr>
              <w:t>Podesty/platformy wykonane z antypoślizgowej, trwałej, wodoodpornej sklejki lub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248BC">
              <w:rPr>
                <w:rFonts w:ascii="Arial" w:hAnsi="Arial" w:cs="Arial"/>
                <w:sz w:val="20"/>
                <w:szCs w:val="20"/>
              </w:rPr>
              <w:t>płyty HPL, odpornej na działanie warunków atmosferycznych,</w:t>
            </w:r>
          </w:p>
          <w:p w14:paraId="31D1CFE0" w14:textId="1F0D7225" w:rsidR="002248BC" w:rsidRPr="002248BC" w:rsidRDefault="002248BC" w:rsidP="002248BC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2248BC">
              <w:rPr>
                <w:rFonts w:ascii="Arial" w:hAnsi="Arial" w:cs="Arial"/>
                <w:sz w:val="20"/>
                <w:szCs w:val="20"/>
              </w:rPr>
              <w:t>Dachy i osłony wykonane z płyty HDPE lub HPL,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248BC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4FFE5CB5" w14:textId="2025A689" w:rsidR="002248BC" w:rsidRPr="002248BC" w:rsidRDefault="002248BC" w:rsidP="002248BC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2248BC">
              <w:rPr>
                <w:rFonts w:ascii="Arial" w:hAnsi="Arial" w:cs="Arial"/>
                <w:sz w:val="20"/>
                <w:szCs w:val="20"/>
              </w:rPr>
              <w:t>Uchwyty wykonane z płyty HDPE,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2248BC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5EFFF0A7" w14:textId="70A0619A" w:rsidR="004B3C9A" w:rsidRDefault="002248BC" w:rsidP="002248BC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2248BC">
              <w:rPr>
                <w:rFonts w:ascii="Arial" w:hAnsi="Arial" w:cs="Arial"/>
                <w:sz w:val="20"/>
                <w:szCs w:val="20"/>
              </w:rPr>
              <w:t>Śruby/wkręty zakryte plastikowymi kapslami i/lub śruby ze stali nierdzewnej</w:t>
            </w:r>
            <w:r w:rsidR="00B97798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7CAFABEA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1CC21954" w14:textId="412D6B56" w:rsidR="00A276ED" w:rsidRDefault="00EB4B7C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EB4B7C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67B8768" wp14:editId="699695E3">
                  <wp:extent cx="1515763" cy="1523869"/>
                  <wp:effectExtent l="0" t="0" r="8255" b="635"/>
                  <wp:docPr id="11696076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960765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8763" cy="1526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C0A5DA" w14:textId="77777777" w:rsidR="0001205D" w:rsidRDefault="0001205D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D526C41" w14:textId="39FB5A36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3E0FD10E" w14:textId="3B37A8E9" w:rsidR="00C17145" w:rsidRPr="00064222" w:rsidRDefault="002248BC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2248BC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157D6E6" wp14:editId="50D9D30F">
                  <wp:extent cx="2018271" cy="2181166"/>
                  <wp:effectExtent l="0" t="0" r="1270" b="0"/>
                  <wp:docPr id="22142352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423522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024" cy="2188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D3DEF3" w14:textId="77777777" w:rsidR="00C17145" w:rsidRPr="00064222" w:rsidRDefault="00C17145" w:rsidP="00C17145">
            <w:pPr>
              <w:pStyle w:val="Standard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D4D4415" w14:textId="77777777" w:rsidR="009E0368" w:rsidRDefault="009E0368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839CA05" w14:textId="77777777" w:rsidR="009E0368" w:rsidRDefault="009E0368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E1CFA73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5C080D56" w14:textId="77777777" w:rsidR="00C17145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470020F" wp14:editId="1D8C9295">
                  <wp:extent cx="873211" cy="1248837"/>
                  <wp:effectExtent l="0" t="0" r="3175" b="8890"/>
                  <wp:docPr id="177509045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0012835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8539" cy="12564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C02A0F" w14:textId="3BF48F42" w:rsidR="009E0368" w:rsidRPr="00064222" w:rsidRDefault="009E036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400ACA0D" w14:textId="77777777" w:rsidTr="00553459">
        <w:trPr>
          <w:trHeight w:val="557"/>
        </w:trPr>
        <w:tc>
          <w:tcPr>
            <w:tcW w:w="5070" w:type="dxa"/>
          </w:tcPr>
          <w:p w14:paraId="474FA361" w14:textId="77777777" w:rsidR="00A276ED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10. Wagonik II - 1 szt.</w:t>
            </w:r>
          </w:p>
          <w:p w14:paraId="553B8C11" w14:textId="77E496F1" w:rsidR="004B3C9A" w:rsidRPr="00351C06" w:rsidRDefault="004B3C9A" w:rsidP="00DA5A0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1,43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0,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92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0,74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68793B1F" w14:textId="4AB40157" w:rsidR="004B3C9A" w:rsidRPr="00351C06" w:rsidRDefault="004B3C9A" w:rsidP="00DA5A0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01205D">
              <w:rPr>
                <w:rFonts w:ascii="Arial" w:eastAsia="F2" w:hAnsi="Arial" w:cs="Arial"/>
                <w:sz w:val="20"/>
                <w:szCs w:val="20"/>
              </w:rPr>
              <w:t>4,43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3,</w:t>
            </w:r>
            <w:r w:rsidR="0001205D">
              <w:rPr>
                <w:rFonts w:ascii="Arial" w:eastAsia="F2" w:hAnsi="Arial" w:cs="Arial"/>
                <w:sz w:val="20"/>
                <w:szCs w:val="20"/>
              </w:rPr>
              <w:t>92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0DDDF107" w14:textId="77777777" w:rsidR="004B3C9A" w:rsidRPr="00351C06" w:rsidRDefault="004B3C9A" w:rsidP="00DA5A0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16744814" w14:textId="77777777" w:rsidR="004B3C9A" w:rsidRPr="00351C06" w:rsidRDefault="004B3C9A" w:rsidP="00DA5A0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05FDD307" w14:textId="3C5AF9BF" w:rsidR="004B3C9A" w:rsidRPr="00351C06" w:rsidRDefault="004B3C9A" w:rsidP="00DA5A0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442A73">
              <w:rPr>
                <w:rFonts w:ascii="Arial" w:eastAsia="F2" w:hAnsi="Arial" w:cs="Arial"/>
                <w:sz w:val="20"/>
                <w:szCs w:val="20"/>
                <w:lang w:eastAsia="pl-PL"/>
              </w:rPr>
              <w:br/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01205D">
              <w:rPr>
                <w:rFonts w:ascii="Arial" w:eastAsia="F2" w:hAnsi="Arial" w:cs="Arial"/>
                <w:sz w:val="20"/>
                <w:szCs w:val="20"/>
                <w:lang w:eastAsia="pl-PL"/>
              </w:rPr>
              <w:t>80/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70/60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75956A03" w14:textId="77777777" w:rsidR="004B3C9A" w:rsidRDefault="004B3C9A" w:rsidP="00DA5A0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0010F752" w14:textId="77777777" w:rsidR="004B3C9A" w:rsidRDefault="004B3C9A" w:rsidP="00DA5A0D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26587CB8" w14:textId="62139295" w:rsidR="00DA5A0D" w:rsidRPr="00DA5A0D" w:rsidRDefault="004B3C9A" w:rsidP="00DA5A0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DA5A0D" w:rsidRPr="00DA5A0D">
              <w:rPr>
                <w:rFonts w:ascii="Arial" w:hAnsi="Arial" w:cs="Arial"/>
                <w:sz w:val="20"/>
                <w:szCs w:val="20"/>
              </w:rPr>
              <w:t>Konstrukcja stalowa cynkowana ogniowo i malowana proszkowo lub cynkowana</w:t>
            </w:r>
            <w:r w:rsidR="00DA5A0D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DA5A0D" w:rsidRPr="00DA5A0D">
              <w:rPr>
                <w:rFonts w:ascii="Arial" w:hAnsi="Arial" w:cs="Arial"/>
                <w:sz w:val="20"/>
                <w:szCs w:val="20"/>
              </w:rPr>
              <w:t>proszkowo i malowana proszkowo,</w:t>
            </w:r>
          </w:p>
          <w:p w14:paraId="2BB55E76" w14:textId="23EB4D8D" w:rsidR="00DA5A0D" w:rsidRPr="00DA5A0D" w:rsidRDefault="00DA5A0D" w:rsidP="00DA5A0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lastRenderedPageBreak/>
              <w:t xml:space="preserve">- </w:t>
            </w:r>
            <w:r w:rsidRPr="00DA5A0D">
              <w:rPr>
                <w:rFonts w:ascii="Arial" w:hAnsi="Arial" w:cs="Arial"/>
                <w:sz w:val="20"/>
                <w:szCs w:val="20"/>
              </w:rPr>
              <w:t>Podesty/platformy wykonane z antypoślizgowej, trwałej, wodoodpornej sklejki lub</w:t>
            </w:r>
          </w:p>
          <w:p w14:paraId="67F59082" w14:textId="77777777" w:rsidR="00DA5A0D" w:rsidRPr="00DA5A0D" w:rsidRDefault="00DA5A0D" w:rsidP="00DA5A0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DA5A0D">
              <w:rPr>
                <w:rFonts w:ascii="Arial" w:hAnsi="Arial" w:cs="Arial"/>
                <w:sz w:val="20"/>
                <w:szCs w:val="20"/>
              </w:rPr>
              <w:t>płyty HPL, odpornej na działanie warunków atmosferycznych,</w:t>
            </w:r>
          </w:p>
          <w:p w14:paraId="20E8A80D" w14:textId="44C14DD7" w:rsidR="00DA5A0D" w:rsidRPr="00DA5A0D" w:rsidRDefault="00DA5A0D" w:rsidP="00DA5A0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DA5A0D">
              <w:rPr>
                <w:rFonts w:ascii="Arial" w:hAnsi="Arial" w:cs="Arial"/>
                <w:sz w:val="20"/>
                <w:szCs w:val="20"/>
              </w:rPr>
              <w:t>Osłony wykonane z płyty HDPE lub HPL, odpornej na działanie warunków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DA5A0D">
              <w:rPr>
                <w:rFonts w:ascii="Arial" w:hAnsi="Arial" w:cs="Arial"/>
                <w:sz w:val="20"/>
                <w:szCs w:val="20"/>
              </w:rPr>
              <w:t>atmosferycznych,</w:t>
            </w:r>
          </w:p>
          <w:p w14:paraId="1883CB6C" w14:textId="46D41270" w:rsidR="00DA5A0D" w:rsidRPr="00DA5A0D" w:rsidRDefault="00DA5A0D" w:rsidP="00DA5A0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DA5A0D">
              <w:rPr>
                <w:rFonts w:ascii="Arial" w:hAnsi="Arial" w:cs="Arial"/>
                <w:sz w:val="20"/>
                <w:szCs w:val="20"/>
              </w:rPr>
              <w:t>Śruby ze stali nierdzewnej i/lub śruby zakryte plastikowymi kapslami,</w:t>
            </w:r>
          </w:p>
          <w:p w14:paraId="487D71B5" w14:textId="092BD74D" w:rsidR="004B3C9A" w:rsidRDefault="00DA5A0D" w:rsidP="00DA5A0D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DA5A0D">
              <w:rPr>
                <w:rFonts w:ascii="Arial" w:hAnsi="Arial" w:cs="Arial"/>
                <w:sz w:val="20"/>
                <w:szCs w:val="20"/>
              </w:rPr>
              <w:t xml:space="preserve">Bezpieczne zaślepki na górze konstrukcji wykonane </w:t>
            </w:r>
            <w:r w:rsidR="00442A73">
              <w:rPr>
                <w:rFonts w:ascii="Arial" w:hAnsi="Arial" w:cs="Arial"/>
                <w:sz w:val="20"/>
                <w:szCs w:val="20"/>
              </w:rPr>
              <w:br/>
            </w:r>
            <w:r w:rsidRPr="00DA5A0D">
              <w:rPr>
                <w:rFonts w:ascii="Arial" w:hAnsi="Arial" w:cs="Arial"/>
                <w:sz w:val="20"/>
                <w:szCs w:val="20"/>
              </w:rPr>
              <w:t>z gumy lub polipropylenu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7A632292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5DBB908A" w14:textId="0402166A" w:rsidR="00A276ED" w:rsidRDefault="00EB4B7C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EB4B7C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F22861F" wp14:editId="15746652">
                  <wp:extent cx="1408671" cy="1471628"/>
                  <wp:effectExtent l="0" t="0" r="1270" b="0"/>
                  <wp:docPr id="159962031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9620314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815" cy="1473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314109" w14:textId="77777777" w:rsidR="00EB4B7C" w:rsidRDefault="00EB4B7C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5146AFBA" w14:textId="77777777" w:rsidR="001C2711" w:rsidRDefault="001C2711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FD05EB2" w14:textId="77777777" w:rsidR="001C2711" w:rsidRDefault="001C2711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17CD8A43" w14:textId="77777777" w:rsidR="001C2711" w:rsidRDefault="001C2711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7FA4D426" w14:textId="2859806C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Wizualizacja:</w:t>
            </w:r>
          </w:p>
          <w:p w14:paraId="716BA3B9" w14:textId="1C1AA24C" w:rsidR="00C17145" w:rsidRPr="00064222" w:rsidRDefault="00DA5A0D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DA5A0D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4D10192" wp14:editId="27D8379D">
                  <wp:extent cx="2100444" cy="1705233"/>
                  <wp:effectExtent l="0" t="0" r="0" b="0"/>
                  <wp:docPr id="164219698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2196982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2499" cy="1706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74DC07" w14:textId="77777777" w:rsidR="00C17145" w:rsidRPr="00064222" w:rsidRDefault="00C17145" w:rsidP="00C17145">
            <w:pPr>
              <w:pStyle w:val="Standard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2329E112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3028A9D9" w14:textId="77777777" w:rsidR="00C17145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581B88B" wp14:editId="75D46208">
                  <wp:extent cx="840260" cy="1201712"/>
                  <wp:effectExtent l="0" t="0" r="0" b="0"/>
                  <wp:docPr id="30908041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0012835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514" cy="1212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AC3624" w14:textId="77777777" w:rsidR="009E0368" w:rsidRDefault="009E0368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66A5D4D3" w14:textId="77777777" w:rsidR="009E0368" w:rsidRDefault="009E0368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0F80174E" w14:textId="2308BFA1" w:rsidR="009E0368" w:rsidRPr="00064222" w:rsidRDefault="009E036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45F053AF" w14:textId="77777777" w:rsidTr="00553459">
        <w:trPr>
          <w:trHeight w:val="557"/>
        </w:trPr>
        <w:tc>
          <w:tcPr>
            <w:tcW w:w="5070" w:type="dxa"/>
          </w:tcPr>
          <w:p w14:paraId="046E4995" w14:textId="77777777" w:rsidR="00A276ED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11. Kosz do rzucania - 1 szt.</w:t>
            </w:r>
          </w:p>
          <w:p w14:paraId="16098989" w14:textId="55B0FBE0" w:rsidR="004B3C9A" w:rsidRPr="00351C06" w:rsidRDefault="004B3C9A" w:rsidP="00E618E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Wymiary urządzenia: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 w:rsidR="00DA5A0D">
              <w:rPr>
                <w:rFonts w:ascii="Arial" w:eastAsia="F2" w:hAnsi="Arial" w:cs="Arial"/>
                <w:sz w:val="20"/>
                <w:szCs w:val="20"/>
                <w:lang w:eastAsia="pl-PL"/>
              </w:rPr>
              <w:t>0,81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0,8</w:t>
            </w:r>
            <w:r w:rsidR="00DA5A0D">
              <w:rPr>
                <w:rFonts w:ascii="Arial" w:eastAsia="F2" w:hAnsi="Arial" w:cs="Arial"/>
                <w:sz w:val="20"/>
                <w:szCs w:val="20"/>
                <w:lang w:eastAsia="pl-PL"/>
              </w:rPr>
              <w:t>1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x </w:t>
            </w:r>
            <w:r w:rsidR="00DA5A0D">
              <w:rPr>
                <w:rFonts w:ascii="Arial" w:eastAsia="F2" w:hAnsi="Arial" w:cs="Arial"/>
                <w:sz w:val="20"/>
                <w:szCs w:val="20"/>
                <w:lang w:eastAsia="pl-PL"/>
              </w:rPr>
              <w:t>3,00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m</w:t>
            </w:r>
          </w:p>
          <w:p w14:paraId="06EE0D49" w14:textId="41430E02" w:rsidR="004B3C9A" w:rsidRPr="00351C06" w:rsidRDefault="004B3C9A" w:rsidP="00E618E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Strefa bezpieczeństwa: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maks. </w:t>
            </w:r>
            <w:r w:rsidR="00DA5A0D">
              <w:rPr>
                <w:rFonts w:ascii="Arial" w:eastAsia="F2" w:hAnsi="Arial" w:cs="Arial"/>
                <w:sz w:val="20"/>
                <w:szCs w:val="20"/>
              </w:rPr>
              <w:t>3,81</w:t>
            </w:r>
            <w:r>
              <w:rPr>
                <w:rFonts w:ascii="Arial" w:eastAsia="F2" w:hAnsi="Arial" w:cs="Arial"/>
                <w:sz w:val="20"/>
                <w:szCs w:val="20"/>
              </w:rPr>
              <w:t xml:space="preserve"> x 3,8</w:t>
            </w:r>
            <w:r w:rsidR="00DA5A0D">
              <w:rPr>
                <w:rFonts w:ascii="Arial" w:eastAsia="F2" w:hAnsi="Arial" w:cs="Arial"/>
                <w:sz w:val="20"/>
                <w:szCs w:val="20"/>
              </w:rPr>
              <w:t>1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 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m</w:t>
            </w:r>
          </w:p>
          <w:p w14:paraId="75806C0E" w14:textId="77777777" w:rsidR="004B3C9A" w:rsidRPr="00351C06" w:rsidRDefault="004B3C9A" w:rsidP="00E618E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1" w:hAnsi="Arial" w:cs="Arial"/>
                <w:i/>
                <w:iCs/>
                <w:sz w:val="20"/>
                <w:szCs w:val="20"/>
              </w:rPr>
              <w:t>(wymiary urządzenia mogą się różnić do 10 %)</w:t>
            </w:r>
          </w:p>
          <w:p w14:paraId="5ABE3A50" w14:textId="77777777" w:rsidR="004B3C9A" w:rsidRPr="00351C06" w:rsidRDefault="004B3C9A" w:rsidP="00E618E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Wysokość swobodnego upadku: </w:t>
            </w:r>
            <w:r w:rsidRPr="00351C06">
              <w:rPr>
                <w:rFonts w:ascii="Arial" w:eastAsia="F2" w:hAnsi="Arial" w:cs="Arial"/>
                <w:sz w:val="20"/>
                <w:szCs w:val="20"/>
              </w:rPr>
              <w:t>maks.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>60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</w:t>
            </w:r>
          </w:p>
          <w:p w14:paraId="4ECFF830" w14:textId="6BAE0AE1" w:rsidR="004B3C9A" w:rsidRPr="00351C06" w:rsidRDefault="004B3C9A" w:rsidP="00E618ED">
            <w:pPr>
              <w:pStyle w:val="Standard"/>
              <w:spacing w:line="276" w:lineRule="auto"/>
              <w:jc w:val="both"/>
              <w:rPr>
                <w:rFonts w:ascii="Arial" w:eastAsia="F2" w:hAnsi="Arial" w:cs="Arial"/>
                <w:sz w:val="20"/>
                <w:szCs w:val="20"/>
                <w:lang w:eastAsia="pl-PL"/>
              </w:rPr>
            </w:pPr>
            <w:proofErr w:type="spellStart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>Kotwienie</w:t>
            </w:r>
            <w:proofErr w:type="spellEnd"/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na gruncie płaskim na głębokości </w:t>
            </w:r>
            <w:r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min. </w:t>
            </w:r>
            <w:r w:rsidR="00A747A0">
              <w:rPr>
                <w:rFonts w:ascii="Arial" w:eastAsia="F2" w:hAnsi="Arial" w:cs="Arial"/>
                <w:sz w:val="20"/>
                <w:szCs w:val="20"/>
                <w:lang w:eastAsia="pl-PL"/>
              </w:rPr>
              <w:t>80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 xml:space="preserve"> cm,</w:t>
            </w:r>
            <w:r w:rsidRPr="00351C06">
              <w:rPr>
                <w:rFonts w:ascii="Arial" w:eastAsia="F2" w:hAnsi="Arial" w:cs="Arial"/>
                <w:sz w:val="20"/>
                <w:szCs w:val="20"/>
                <w:lang w:eastAsia="pl-PL"/>
              </w:rPr>
              <w:tab/>
            </w:r>
          </w:p>
          <w:p w14:paraId="1B711D36" w14:textId="77777777" w:rsidR="004B3C9A" w:rsidRDefault="004B3C9A" w:rsidP="00E618E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F2" w:hAnsi="Arial" w:cs="Arial"/>
                <w:sz w:val="20"/>
                <w:szCs w:val="20"/>
              </w:rPr>
              <w:t xml:space="preserve">Urządzenie zgodne z normą PN-EN </w:t>
            </w:r>
            <w:r w:rsidRPr="00257485">
              <w:rPr>
                <w:rFonts w:ascii="Arial" w:hAnsi="Arial" w:cs="Arial"/>
                <w:sz w:val="20"/>
                <w:szCs w:val="20"/>
              </w:rPr>
              <w:t>1176-1+A1:2024-03</w:t>
            </w:r>
          </w:p>
          <w:p w14:paraId="78EB9589" w14:textId="77777777" w:rsidR="001C2711" w:rsidRDefault="001C2711" w:rsidP="00E618E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5D7A56F0" w14:textId="77777777" w:rsidR="004B3C9A" w:rsidRDefault="004B3C9A" w:rsidP="00E618ED">
            <w:pPr>
              <w:spacing w:before="11" w:line="276" w:lineRule="auto"/>
              <w:jc w:val="both"/>
              <w:rPr>
                <w:rFonts w:ascii="Arial" w:eastAsia="Arial" w:hAnsi="Arial" w:cs="Arial"/>
                <w:bCs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>Materiał:</w:t>
            </w:r>
          </w:p>
          <w:p w14:paraId="22430E88" w14:textId="77777777" w:rsidR="00E618ED" w:rsidRPr="00E618ED" w:rsidRDefault="004B3C9A" w:rsidP="00E618E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="00E618ED" w:rsidRPr="00E618ED">
              <w:rPr>
                <w:rFonts w:ascii="Arial" w:hAnsi="Arial" w:cs="Arial"/>
                <w:sz w:val="20"/>
                <w:szCs w:val="20"/>
              </w:rPr>
              <w:t>Konstrukcja stalowa cynkowana ogniowo,</w:t>
            </w:r>
          </w:p>
          <w:p w14:paraId="01913EE4" w14:textId="5E97B185" w:rsidR="00E618ED" w:rsidRPr="00E618ED" w:rsidRDefault="00E618ED" w:rsidP="00E618ED">
            <w:pPr>
              <w:spacing w:before="11"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E618ED">
              <w:rPr>
                <w:rFonts w:ascii="Arial" w:hAnsi="Arial" w:cs="Arial"/>
                <w:sz w:val="20"/>
                <w:szCs w:val="20"/>
              </w:rPr>
              <w:t>Kosz do piłek wykonany z wytrzymałego HDPE formowanego metodą odśrodkową,</w:t>
            </w:r>
          </w:p>
          <w:p w14:paraId="4D402674" w14:textId="7C823093" w:rsidR="004B3C9A" w:rsidRPr="007769D0" w:rsidRDefault="00E618ED" w:rsidP="00E618ED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E618ED">
              <w:rPr>
                <w:rFonts w:ascii="Arial" w:hAnsi="Arial" w:cs="Arial"/>
                <w:sz w:val="20"/>
                <w:szCs w:val="20"/>
              </w:rPr>
              <w:t>Śruby ze stali nierdzewnej i/lub śruby zakryte plastikowymi kapslami</w:t>
            </w:r>
            <w:r w:rsidR="004B3C9A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65895C8C" w14:textId="0E620C23" w:rsidR="004B3C9A" w:rsidRDefault="004B3C9A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483230E7" w14:textId="77777777" w:rsidR="00415654" w:rsidRPr="003748ED" w:rsidRDefault="00415654" w:rsidP="00415654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Rzut</w:t>
            </w:r>
            <w:r w:rsidRPr="003748ED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14:paraId="21042864" w14:textId="784730DA" w:rsidR="00A276ED" w:rsidRDefault="00EB4B7C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EB4B7C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E2A21EA" wp14:editId="2B900FE6">
                  <wp:extent cx="1309817" cy="1338448"/>
                  <wp:effectExtent l="0" t="0" r="5080" b="0"/>
                  <wp:docPr id="165256471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256471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2892" cy="1341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8E4F42" w14:textId="77777777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9836307" w14:textId="3A0C3487" w:rsidR="00C17145" w:rsidRPr="00064222" w:rsidRDefault="00E618ED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E618ED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147F417" wp14:editId="454DDC94">
                  <wp:extent cx="1108885" cy="2125362"/>
                  <wp:effectExtent l="0" t="0" r="0" b="8255"/>
                  <wp:docPr id="114808359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8083598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6136" cy="2139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7AEB64" w14:textId="77777777" w:rsidR="00C17145" w:rsidRPr="00064222" w:rsidRDefault="00C17145" w:rsidP="00C17145">
            <w:pPr>
              <w:pStyle w:val="Standard"/>
              <w:jc w:val="center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  <w:p w14:paraId="433DFDA3" w14:textId="77777777" w:rsidR="001C2711" w:rsidRDefault="001C2711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C383320" w14:textId="77777777" w:rsidR="001C2711" w:rsidRDefault="001C2711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30E3574" w14:textId="77777777" w:rsidR="001C2711" w:rsidRDefault="001C2711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3259362" w14:textId="77777777" w:rsidR="001C2711" w:rsidRDefault="001C2711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6A55217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Fundament:</w:t>
            </w:r>
          </w:p>
          <w:p w14:paraId="5B25F6E6" w14:textId="77777777" w:rsidR="00C17145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27C486D" wp14:editId="7DA4FD26">
                  <wp:extent cx="1171254" cy="1433924"/>
                  <wp:effectExtent l="0" t="0" r="0" b="0"/>
                  <wp:docPr id="206479066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4790665" name=""/>
                          <pic:cNvPicPr/>
                        </pic:nvPicPr>
                        <pic:blipFill rotWithShape="1">
                          <a:blip r:embed="rId40"/>
                          <a:srcRect t="16710"/>
                          <a:stretch/>
                        </pic:blipFill>
                        <pic:spPr bwMode="auto">
                          <a:xfrm>
                            <a:off x="0" y="0"/>
                            <a:ext cx="1200888" cy="14702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2348D93" w14:textId="77777777" w:rsidR="009E0368" w:rsidRDefault="009E0368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61B05D18" w14:textId="5A7DABCC" w:rsidR="009E0368" w:rsidRPr="00064222" w:rsidRDefault="009E036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  <w:tr w:rsidR="00A276ED" w14:paraId="377A694B" w14:textId="77777777" w:rsidTr="00553459">
        <w:trPr>
          <w:trHeight w:val="557"/>
        </w:trPr>
        <w:tc>
          <w:tcPr>
            <w:tcW w:w="5070" w:type="dxa"/>
          </w:tcPr>
          <w:p w14:paraId="263D12B6" w14:textId="77777777" w:rsidR="00A276ED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12. Ławka bez oparcia - 1 szt.</w:t>
            </w:r>
          </w:p>
          <w:p w14:paraId="767C7A9B" w14:textId="77777777" w:rsidR="00570BE7" w:rsidRDefault="00570BE7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02E86D34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Wymiary:</w:t>
            </w:r>
          </w:p>
          <w:p w14:paraId="3DB67801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Długość: 112 cm</w:t>
            </w:r>
          </w:p>
          <w:p w14:paraId="3F4A5B9D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Szerokość: 49 cm</w:t>
            </w:r>
          </w:p>
          <w:p w14:paraId="49A071D6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Wysokość: 43 cm</w:t>
            </w:r>
          </w:p>
          <w:p w14:paraId="1BFD3A8B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2CE78576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Materiał:</w:t>
            </w:r>
          </w:p>
          <w:p w14:paraId="68E313F5" w14:textId="712A8624" w:rsidR="00570BE7" w:rsidRP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Konstrukcja stalowa cynkowana ogniowo,</w:t>
            </w:r>
          </w:p>
          <w:p w14:paraId="6A817C90" w14:textId="07691828" w:rsidR="00570BE7" w:rsidRP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Elementy kolorowe wykonane z płyty HDPE,</w:t>
            </w:r>
          </w:p>
          <w:p w14:paraId="049482FF" w14:textId="77777777" w:rsidR="00570BE7" w:rsidRP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odpornej na działanie warunków atmosferycznych,</w:t>
            </w:r>
          </w:p>
          <w:p w14:paraId="50722C94" w14:textId="65D05A6C" w:rsidR="00570BE7" w:rsidRP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</w:t>
            </w:r>
          </w:p>
          <w:p w14:paraId="6620152B" w14:textId="2D033930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plastikowymi kapslami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>.</w:t>
            </w:r>
          </w:p>
          <w:p w14:paraId="694A85F3" w14:textId="4DEBE15F" w:rsidR="00570BE7" w:rsidRPr="00570BE7" w:rsidRDefault="00570BE7" w:rsidP="002E6956">
            <w:pPr>
              <w:autoSpaceDE w:val="0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4218" w:type="dxa"/>
          </w:tcPr>
          <w:p w14:paraId="7F4B1272" w14:textId="77777777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36B93599" w14:textId="0BCF59C6" w:rsidR="00C17145" w:rsidRPr="00064222" w:rsidRDefault="00570BE7" w:rsidP="00D009F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70BE7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29276F9" wp14:editId="672B3264">
                  <wp:extent cx="1993557" cy="1608993"/>
                  <wp:effectExtent l="0" t="0" r="6985" b="0"/>
                  <wp:docPr id="127086840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0868406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622" cy="1614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90910B" w14:textId="77777777" w:rsidR="009E0368" w:rsidRDefault="009E0368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E191E99" w14:textId="77777777" w:rsidR="009E0368" w:rsidRDefault="009E0368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4B7B7FC" w14:textId="77777777" w:rsidR="009E0368" w:rsidRDefault="009E0368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71A27AC" w14:textId="77777777" w:rsidR="009E0368" w:rsidRDefault="009E0368" w:rsidP="00C17145">
            <w:pPr>
              <w:pStyle w:val="Standard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A4A1083" w14:textId="77777777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5527F96C" w14:textId="77777777" w:rsidR="00A276ED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C43872F" wp14:editId="38FEF613">
                  <wp:extent cx="1017142" cy="1434554"/>
                  <wp:effectExtent l="0" t="0" r="0" b="0"/>
                  <wp:docPr id="111485260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852608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076" cy="1459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0199E9" w14:textId="799886D6" w:rsidR="009E0368" w:rsidRPr="009E0368" w:rsidRDefault="009E0368" w:rsidP="002E6956">
            <w:pPr>
              <w:pStyle w:val="Standard"/>
              <w:rPr>
                <w:rFonts w:ascii="Arial" w:hAnsi="Arial" w:cs="Arial"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A276ED" w14:paraId="66E11CF6" w14:textId="77777777" w:rsidTr="00553459">
        <w:trPr>
          <w:trHeight w:val="557"/>
        </w:trPr>
        <w:tc>
          <w:tcPr>
            <w:tcW w:w="5070" w:type="dxa"/>
          </w:tcPr>
          <w:p w14:paraId="2BE00A8D" w14:textId="77777777" w:rsidR="00A276ED" w:rsidRDefault="00A276ED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13. Kosz na śmieci - 1 szt.</w:t>
            </w:r>
          </w:p>
          <w:p w14:paraId="5101CB59" w14:textId="77777777" w:rsidR="00570BE7" w:rsidRDefault="00570BE7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4CE2EF9F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Wymiary:</w:t>
            </w:r>
          </w:p>
          <w:p w14:paraId="390F7BE2" w14:textId="01FBA60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Długość: 43cm</w:t>
            </w:r>
          </w:p>
          <w:p w14:paraId="22104DC4" w14:textId="4F2D1B7D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Szerokość: 32 cm</w:t>
            </w:r>
          </w:p>
          <w:p w14:paraId="668428AD" w14:textId="2516DBBE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Wysokość: 74 cm</w:t>
            </w:r>
          </w:p>
          <w:p w14:paraId="771951D5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</w:p>
          <w:p w14:paraId="2165422E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sz w:val="20"/>
                <w:szCs w:val="20"/>
              </w:rPr>
              <w:t>Materiał:</w:t>
            </w:r>
          </w:p>
          <w:p w14:paraId="44A8A478" w14:textId="77777777" w:rsidR="00570BE7" w:rsidRP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Konstrukcja stalowa cynkowana ogniowo,</w:t>
            </w:r>
          </w:p>
          <w:p w14:paraId="14BA6D8F" w14:textId="77777777" w:rsidR="00570BE7" w:rsidRP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Elementy kolorowe wykonane z płyty HDPE,</w:t>
            </w:r>
          </w:p>
          <w:p w14:paraId="4F09B1E2" w14:textId="77777777" w:rsidR="00570BE7" w:rsidRP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odpornej na działanie warunków atmosferycznych,</w:t>
            </w:r>
          </w:p>
          <w:p w14:paraId="41FA0803" w14:textId="77777777" w:rsidR="00570BE7" w:rsidRP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</w:t>
            </w:r>
          </w:p>
          <w:p w14:paraId="30123DEC" w14:textId="77777777" w:rsidR="00570BE7" w:rsidRDefault="00570BE7" w:rsidP="00570BE7">
            <w:pPr>
              <w:autoSpaceDE w:val="0"/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570BE7">
              <w:rPr>
                <w:rFonts w:ascii="Arial" w:eastAsia="Times New Roman" w:hAnsi="Arial" w:cs="Arial"/>
                <w:sz w:val="20"/>
                <w:szCs w:val="20"/>
              </w:rPr>
              <w:t>plastikowymi kapslami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>.</w:t>
            </w:r>
          </w:p>
          <w:p w14:paraId="507F5783" w14:textId="231AE930" w:rsidR="00570BE7" w:rsidRDefault="00570BE7" w:rsidP="002E6956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18" w:type="dxa"/>
          </w:tcPr>
          <w:p w14:paraId="06685AF1" w14:textId="77777777" w:rsidR="00C17145" w:rsidRPr="00064222" w:rsidRDefault="00C17145" w:rsidP="00C17145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lastRenderedPageBreak/>
              <w:t>Wizualizacja:</w:t>
            </w:r>
          </w:p>
          <w:p w14:paraId="1A805392" w14:textId="57F27FA7" w:rsidR="004A15D4" w:rsidRDefault="00570BE7" w:rsidP="00EB4B7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570BE7">
              <w:rPr>
                <w:rFonts w:ascii="Arial" w:hAnsi="Arial" w:cs="Arial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4FF84CB" wp14:editId="1F8FF992">
                  <wp:extent cx="1705233" cy="1955798"/>
                  <wp:effectExtent l="0" t="0" r="0" b="6985"/>
                  <wp:docPr id="186852938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8529388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1778" cy="1963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1052A7" w14:textId="62E58731" w:rsidR="00C17145" w:rsidRPr="003748ED" w:rsidRDefault="00C17145" w:rsidP="00C17145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lastRenderedPageBreak/>
              <w:t>Fundament:</w:t>
            </w:r>
          </w:p>
          <w:p w14:paraId="283311A4" w14:textId="77777777" w:rsidR="00A276ED" w:rsidRDefault="00C01757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C01757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88BDA39" wp14:editId="77B1F159">
                  <wp:extent cx="897890" cy="1406515"/>
                  <wp:effectExtent l="0" t="0" r="0" b="3810"/>
                  <wp:docPr id="118634421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634421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1359" cy="1427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57EEBD" w14:textId="77777777" w:rsidR="009E0368" w:rsidRDefault="009E0368" w:rsidP="002E6956">
            <w:pPr>
              <w:pStyle w:val="Standard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14:paraId="404D0C64" w14:textId="4A389925" w:rsidR="009E0368" w:rsidRPr="00064222" w:rsidRDefault="009E0368" w:rsidP="002E6956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</w:tc>
      </w:tr>
      <w:tr w:rsidR="005E5491" w14:paraId="2AD720C4" w14:textId="77777777" w:rsidTr="00553459">
        <w:trPr>
          <w:trHeight w:val="557"/>
        </w:trPr>
        <w:tc>
          <w:tcPr>
            <w:tcW w:w="5070" w:type="dxa"/>
          </w:tcPr>
          <w:p w14:paraId="46EABEDA" w14:textId="77777777" w:rsidR="005E5491" w:rsidRDefault="005E5491" w:rsidP="005E5491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lastRenderedPageBreak/>
              <w:t>14. Tablica z regulaminem - 1 szt.</w:t>
            </w:r>
          </w:p>
          <w:p w14:paraId="7C7A37F6" w14:textId="77777777" w:rsidR="005E5491" w:rsidRDefault="005E5491" w:rsidP="005E5491">
            <w:pPr>
              <w:autoSpaceDE w:val="0"/>
              <w:jc w:val="both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  <w:p w14:paraId="6FAFDD87" w14:textId="77777777" w:rsidR="005E5491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Wymiary:</w:t>
            </w:r>
          </w:p>
          <w:p w14:paraId="3AB89058" w14:textId="5DC16931" w:rsidR="00022FC0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Długość: 59 cm</w:t>
            </w:r>
          </w:p>
          <w:p w14:paraId="21B6E980" w14:textId="77777777" w:rsidR="00022FC0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Szerokość: 4 cm</w:t>
            </w:r>
          </w:p>
          <w:p w14:paraId="7F6EFB02" w14:textId="77777777" w:rsidR="00022FC0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Wysokość: 169 cm</w:t>
            </w:r>
          </w:p>
          <w:p w14:paraId="285DC6A0" w14:textId="77777777" w:rsidR="00022FC0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B01B976" w14:textId="77777777" w:rsidR="00022FC0" w:rsidRDefault="00022FC0" w:rsidP="00022FC0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Materiał:</w:t>
            </w:r>
          </w:p>
          <w:p w14:paraId="7075D38B" w14:textId="491D581D" w:rsidR="00022FC0" w:rsidRPr="00022FC0" w:rsidRDefault="00022FC0" w:rsidP="00022FC0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 xml:space="preserve">Konstrukcja stalowa cynkowana proszkowo 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br/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i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malowana proszkowo,</w:t>
            </w:r>
          </w:p>
          <w:p w14:paraId="042C9E74" w14:textId="2EB0A100" w:rsidR="00022FC0" w:rsidRPr="00022FC0" w:rsidRDefault="00022FC0" w:rsidP="00022FC0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Tablica wykonana z aluminiowej płyty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kompozytowej z polietylenowym rdzeniem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(</w:t>
            </w:r>
            <w:proofErr w:type="spellStart"/>
            <w:r w:rsidRPr="00022FC0">
              <w:rPr>
                <w:rFonts w:ascii="Arial" w:eastAsia="Times New Roman" w:hAnsi="Arial" w:cs="Arial"/>
                <w:sz w:val="20"/>
                <w:szCs w:val="20"/>
              </w:rPr>
              <w:t>dibond</w:t>
            </w:r>
            <w:proofErr w:type="spellEnd"/>
            <w:r w:rsidRPr="00022FC0">
              <w:rPr>
                <w:rFonts w:ascii="Arial" w:eastAsia="Times New Roman" w:hAnsi="Arial" w:cs="Arial"/>
                <w:sz w:val="20"/>
                <w:szCs w:val="20"/>
              </w:rPr>
              <w:t>), odpornej na zmiany temperatur,</w:t>
            </w:r>
          </w:p>
          <w:p w14:paraId="084DF203" w14:textId="57036CC5" w:rsidR="00022FC0" w:rsidRPr="00022FC0" w:rsidRDefault="00022FC0" w:rsidP="00022FC0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Śruby ze stali nierdzewnej i/lub śruby zakryte</w:t>
            </w:r>
            <w:r>
              <w:rPr>
                <w:rFonts w:ascii="Arial" w:eastAsia="Times New Roman" w:hAnsi="Arial" w:cs="Arial"/>
                <w:sz w:val="20"/>
                <w:szCs w:val="20"/>
              </w:rPr>
              <w:t xml:space="preserve">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plastikowymi kapslami,</w:t>
            </w:r>
          </w:p>
          <w:p w14:paraId="314A0434" w14:textId="19D04B01" w:rsidR="00022FC0" w:rsidRPr="00022FC0" w:rsidRDefault="00022FC0" w:rsidP="00022FC0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351C06">
              <w:rPr>
                <w:rFonts w:ascii="Arial" w:eastAsia="Arial" w:hAnsi="Arial" w:cs="Arial"/>
                <w:bCs/>
                <w:sz w:val="20"/>
                <w:szCs w:val="20"/>
              </w:rPr>
              <w:t xml:space="preserve">- </w:t>
            </w: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Bezpieczne zaślepki na górze drążka, wykonane z</w:t>
            </w:r>
          </w:p>
          <w:p w14:paraId="7F9011AF" w14:textId="77777777" w:rsidR="00022FC0" w:rsidRPr="00022FC0" w:rsidRDefault="00022FC0" w:rsidP="00022FC0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płyty HDPE, odpornej na działanie warunków</w:t>
            </w:r>
          </w:p>
          <w:p w14:paraId="1C9A860E" w14:textId="6F56BCD9" w:rsidR="00022FC0" w:rsidRPr="005E5491" w:rsidRDefault="00022FC0" w:rsidP="00022FC0">
            <w:pPr>
              <w:spacing w:line="276" w:lineRule="auto"/>
              <w:jc w:val="both"/>
              <w:rPr>
                <w:rFonts w:ascii="Arial" w:eastAsia="Times New Roman" w:hAnsi="Arial" w:cs="Arial"/>
                <w:sz w:val="20"/>
                <w:szCs w:val="20"/>
              </w:rPr>
            </w:pPr>
            <w:r w:rsidRPr="00022FC0">
              <w:rPr>
                <w:rFonts w:ascii="Arial" w:eastAsia="Times New Roman" w:hAnsi="Arial" w:cs="Arial"/>
                <w:sz w:val="20"/>
                <w:szCs w:val="20"/>
              </w:rPr>
              <w:t>atmosferycznych</w:t>
            </w:r>
            <w:r w:rsidR="00B97798">
              <w:rPr>
                <w:rFonts w:ascii="Arial" w:eastAsia="Times New Roman" w:hAnsi="Arial" w:cs="Arial"/>
                <w:sz w:val="20"/>
                <w:szCs w:val="20"/>
              </w:rPr>
              <w:t>.</w:t>
            </w:r>
          </w:p>
        </w:tc>
        <w:tc>
          <w:tcPr>
            <w:tcW w:w="4218" w:type="dxa"/>
          </w:tcPr>
          <w:p w14:paraId="791B1767" w14:textId="46B3737A" w:rsidR="005E5491" w:rsidRPr="00064222" w:rsidRDefault="005E5491" w:rsidP="005E5491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64222">
              <w:rPr>
                <w:rFonts w:ascii="Arial" w:hAnsi="Arial" w:cs="Arial"/>
                <w:b/>
                <w:sz w:val="20"/>
                <w:szCs w:val="20"/>
                <w:lang w:eastAsia="pl-PL"/>
              </w:rPr>
              <w:t>Wizualizacja:</w:t>
            </w:r>
          </w:p>
          <w:p w14:paraId="6A55DCF9" w14:textId="5F910332" w:rsidR="005E5491" w:rsidRPr="00064222" w:rsidRDefault="00022FC0" w:rsidP="00EB4B7C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022FC0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4163FE29" wp14:editId="5C2C148F">
                  <wp:extent cx="1482811" cy="2397991"/>
                  <wp:effectExtent l="0" t="0" r="3175" b="2540"/>
                  <wp:docPr id="140146921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1469215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8716" cy="2423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0B3CBB" w14:textId="77777777" w:rsidR="005E5491" w:rsidRPr="003748ED" w:rsidRDefault="005E5491" w:rsidP="005E5491">
            <w:pPr>
              <w:pStyle w:val="Standard"/>
              <w:spacing w:line="360" w:lineRule="auto"/>
              <w:rPr>
                <w:sz w:val="20"/>
                <w:szCs w:val="20"/>
              </w:rPr>
            </w:pPr>
            <w:r w:rsidRPr="003748ED">
              <w:rPr>
                <w:rFonts w:ascii="Arial" w:hAnsi="Arial" w:cs="Arial"/>
                <w:b/>
                <w:sz w:val="20"/>
                <w:szCs w:val="20"/>
              </w:rPr>
              <w:t>Fundament:</w:t>
            </w:r>
          </w:p>
          <w:p w14:paraId="5FCF1A6D" w14:textId="57186CC6" w:rsidR="005E5491" w:rsidRDefault="00D009F5" w:rsidP="005E5491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 w:rsidRPr="00D009F5">
              <w:rPr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F11D2C7" wp14:editId="18DD1FC8">
                  <wp:extent cx="1006867" cy="1507693"/>
                  <wp:effectExtent l="0" t="0" r="3175" b="0"/>
                  <wp:docPr id="28446389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463894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8387" cy="1524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190CA7" w14:textId="3A074A12" w:rsidR="009E0368" w:rsidRDefault="009E0368" w:rsidP="005E5491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Ostateczny fundament zgodny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br/>
              <w:t>z wymaganiami producenta</w:t>
            </w:r>
          </w:p>
          <w:p w14:paraId="6F159A8E" w14:textId="6609CA0E" w:rsidR="00022FC0" w:rsidRPr="00064222" w:rsidRDefault="00022FC0" w:rsidP="005E5491">
            <w:pPr>
              <w:pStyle w:val="Standard"/>
              <w:rPr>
                <w:rFonts w:ascii="Arial" w:hAnsi="Arial" w:cs="Arial"/>
                <w:b/>
                <w:sz w:val="20"/>
                <w:szCs w:val="20"/>
                <w:lang w:eastAsia="pl-PL"/>
              </w:rPr>
            </w:pPr>
          </w:p>
        </w:tc>
      </w:tr>
    </w:tbl>
    <w:p w14:paraId="44B1617E" w14:textId="77777777" w:rsidR="009E0368" w:rsidRDefault="009E0368" w:rsidP="00A55911">
      <w:pPr>
        <w:spacing w:line="360" w:lineRule="auto"/>
        <w:jc w:val="both"/>
        <w:rPr>
          <w:rFonts w:ascii="Arial" w:hAnsi="Arial" w:cs="Arial"/>
          <w:u w:val="single"/>
        </w:rPr>
      </w:pPr>
    </w:p>
    <w:p w14:paraId="49806B4A" w14:textId="1CE91BD9" w:rsidR="001A64B3" w:rsidRPr="00A55911" w:rsidRDefault="00B73D77" w:rsidP="00A55911">
      <w:pPr>
        <w:spacing w:line="360" w:lineRule="auto"/>
        <w:jc w:val="both"/>
        <w:rPr>
          <w:rFonts w:ascii="Arial" w:hAnsi="Arial" w:cs="Arial"/>
          <w:u w:val="single"/>
        </w:rPr>
      </w:pPr>
      <w:r w:rsidRPr="00FF1D5E">
        <w:rPr>
          <w:rFonts w:ascii="Arial" w:hAnsi="Arial" w:cs="Arial"/>
          <w:u w:val="single"/>
        </w:rPr>
        <w:t xml:space="preserve">Urządzenia </w:t>
      </w:r>
      <w:r>
        <w:rPr>
          <w:rFonts w:ascii="Arial" w:hAnsi="Arial" w:cs="Arial"/>
          <w:u w:val="single"/>
        </w:rPr>
        <w:t>zab</w:t>
      </w:r>
      <w:r w:rsidR="00773656">
        <w:rPr>
          <w:rFonts w:ascii="Arial" w:hAnsi="Arial" w:cs="Arial"/>
          <w:u w:val="single"/>
        </w:rPr>
        <w:t>a</w:t>
      </w:r>
      <w:r>
        <w:rPr>
          <w:rFonts w:ascii="Arial" w:hAnsi="Arial" w:cs="Arial"/>
          <w:u w:val="single"/>
        </w:rPr>
        <w:t>wowe</w:t>
      </w:r>
      <w:r w:rsidRPr="00FF1D5E">
        <w:rPr>
          <w:rFonts w:ascii="Arial" w:hAnsi="Arial" w:cs="Arial"/>
          <w:u w:val="single"/>
        </w:rPr>
        <w:t xml:space="preserve"> oraz małą architekturę zaprojektowano na podstawie kart katalogowych producentów dostępnych na rynku. Występujące w projekcie rysunki urządzeń są jedynie poglądowe. Projektant dopuszcza zastosowanie urządzeń i materiałów o takich samych lub lepszych parametrach technicznych od tych zawartych w opisach urządzeń.</w:t>
      </w:r>
    </w:p>
    <w:p w14:paraId="40FA5AD7" w14:textId="7090FA8A" w:rsidR="00D52DB3" w:rsidRDefault="00D52DB3" w:rsidP="00D52DB3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b/>
          <w:bCs/>
          <w:color w:val="000000"/>
          <w:u w:val="single"/>
        </w:rPr>
        <w:t>4.</w:t>
      </w:r>
      <w:r w:rsidR="00B73D77">
        <w:rPr>
          <w:rFonts w:ascii="Arial" w:hAnsi="Arial" w:cs="Arial"/>
          <w:b/>
          <w:bCs/>
          <w:color w:val="000000"/>
          <w:u w:val="single"/>
        </w:rPr>
        <w:t>4</w:t>
      </w:r>
      <w:r w:rsidRPr="004A7CD7">
        <w:rPr>
          <w:rFonts w:ascii="Arial" w:hAnsi="Arial" w:cs="Arial"/>
          <w:b/>
          <w:bCs/>
          <w:color w:val="000000"/>
          <w:u w:val="single"/>
        </w:rPr>
        <w:t xml:space="preserve">. </w:t>
      </w:r>
      <w:r w:rsidRPr="004A7CD7">
        <w:rPr>
          <w:rFonts w:ascii="Arial" w:hAnsi="Arial" w:cs="Arial"/>
          <w:b/>
          <w:bCs/>
          <w:color w:val="000000"/>
          <w:spacing w:val="-142"/>
          <w:u w:val="single"/>
        </w:rPr>
        <w:t xml:space="preserve">       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Ch</w:t>
      </w:r>
      <w:r w:rsidRPr="004A7CD7">
        <w:rPr>
          <w:rFonts w:ascii="Arial" w:hAnsi="Arial" w:cs="Arial"/>
          <w:b/>
          <w:bCs/>
          <w:color w:val="000000"/>
          <w:u w:val="single"/>
        </w:rPr>
        <w:t>a</w:t>
      </w:r>
      <w:r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Pr="004A7CD7">
        <w:rPr>
          <w:rFonts w:ascii="Arial" w:hAnsi="Arial" w:cs="Arial"/>
          <w:b/>
          <w:bCs/>
          <w:color w:val="000000"/>
          <w:u w:val="single"/>
        </w:rPr>
        <w:t>a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Pr="004A7CD7">
        <w:rPr>
          <w:rFonts w:ascii="Arial" w:hAnsi="Arial" w:cs="Arial"/>
          <w:b/>
          <w:bCs/>
          <w:color w:val="000000"/>
          <w:u w:val="single"/>
        </w:rPr>
        <w:t>t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e</w:t>
      </w:r>
      <w:r w:rsidRPr="004A7CD7">
        <w:rPr>
          <w:rFonts w:ascii="Arial" w:hAnsi="Arial" w:cs="Arial"/>
          <w:b/>
          <w:bCs/>
          <w:color w:val="000000"/>
          <w:spacing w:val="1"/>
          <w:u w:val="single"/>
        </w:rPr>
        <w:t>r</w:t>
      </w:r>
      <w:r w:rsidRPr="004A7CD7">
        <w:rPr>
          <w:rFonts w:ascii="Arial" w:hAnsi="Arial" w:cs="Arial"/>
          <w:b/>
          <w:bCs/>
          <w:color w:val="000000"/>
          <w:spacing w:val="2"/>
          <w:u w:val="single"/>
        </w:rPr>
        <w:t>y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s</w:t>
      </w:r>
      <w:r w:rsidRPr="004A7CD7">
        <w:rPr>
          <w:rFonts w:ascii="Arial" w:hAnsi="Arial" w:cs="Arial"/>
          <w:b/>
          <w:bCs/>
          <w:color w:val="000000"/>
          <w:u w:val="single"/>
        </w:rPr>
        <w:t>ty</w:t>
      </w:r>
      <w:r w:rsidRPr="004A7CD7">
        <w:rPr>
          <w:rFonts w:ascii="Arial" w:hAnsi="Arial" w:cs="Arial"/>
          <w:b/>
          <w:bCs/>
          <w:color w:val="000000"/>
          <w:spacing w:val="-1"/>
          <w:u w:val="single"/>
        </w:rPr>
        <w:t>k</w:t>
      </w:r>
      <w:r w:rsidRPr="004A7CD7">
        <w:rPr>
          <w:rFonts w:ascii="Arial" w:hAnsi="Arial" w:cs="Arial"/>
          <w:b/>
          <w:bCs/>
          <w:color w:val="000000"/>
          <w:u w:val="single"/>
        </w:rPr>
        <w:t>a nawierzchni</w:t>
      </w:r>
    </w:p>
    <w:p w14:paraId="55019FE6" w14:textId="64377017" w:rsidR="00D52DB3" w:rsidRPr="006F6152" w:rsidRDefault="00673D4C" w:rsidP="00D52DB3">
      <w:pPr>
        <w:widowControl w:val="0"/>
        <w:autoSpaceDE w:val="0"/>
        <w:spacing w:after="0" w:line="360" w:lineRule="auto"/>
        <w:ind w:right="79"/>
        <w:jc w:val="both"/>
        <w:rPr>
          <w:rFonts w:ascii="Arial" w:hAnsi="Arial" w:cs="Arial"/>
          <w:bCs/>
          <w:szCs w:val="20"/>
          <w:u w:val="single"/>
        </w:rPr>
      </w:pPr>
      <w:r>
        <w:rPr>
          <w:rFonts w:ascii="Arial" w:hAnsi="Arial" w:cs="Arial"/>
          <w:bCs/>
          <w:szCs w:val="20"/>
          <w:u w:val="single"/>
        </w:rPr>
        <w:t>4.</w:t>
      </w:r>
      <w:r w:rsidR="00B73D77">
        <w:rPr>
          <w:rFonts w:ascii="Arial" w:hAnsi="Arial" w:cs="Arial"/>
          <w:bCs/>
          <w:szCs w:val="20"/>
          <w:u w:val="single"/>
        </w:rPr>
        <w:t>4</w:t>
      </w:r>
      <w:r w:rsidR="00D52DB3">
        <w:rPr>
          <w:rFonts w:ascii="Arial" w:hAnsi="Arial" w:cs="Arial"/>
          <w:bCs/>
          <w:szCs w:val="20"/>
          <w:u w:val="single"/>
        </w:rPr>
        <w:t>.</w:t>
      </w:r>
      <w:r w:rsidR="00691264">
        <w:rPr>
          <w:rFonts w:ascii="Arial" w:hAnsi="Arial" w:cs="Arial"/>
          <w:bCs/>
          <w:szCs w:val="20"/>
          <w:u w:val="single"/>
        </w:rPr>
        <w:t>1</w:t>
      </w:r>
      <w:r w:rsidR="00D52DB3">
        <w:rPr>
          <w:rFonts w:ascii="Arial" w:hAnsi="Arial" w:cs="Arial"/>
          <w:bCs/>
          <w:szCs w:val="20"/>
          <w:u w:val="single"/>
        </w:rPr>
        <w:t xml:space="preserve">. </w:t>
      </w:r>
      <w:r w:rsidR="00D52DB3" w:rsidRPr="006F6152">
        <w:rPr>
          <w:rFonts w:ascii="Arial" w:hAnsi="Arial" w:cs="Arial"/>
          <w:bCs/>
          <w:szCs w:val="20"/>
          <w:u w:val="single"/>
        </w:rPr>
        <w:t>Nawierzchnia z mat przerostowych</w:t>
      </w:r>
    </w:p>
    <w:p w14:paraId="595E45E2" w14:textId="457D65D6" w:rsidR="003D1517" w:rsidRPr="00CF588C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lastRenderedPageBreak/>
        <w:t xml:space="preserve">Nawierzchnia pod urządzeniami </w:t>
      </w:r>
      <w:r w:rsidR="001110F7">
        <w:rPr>
          <w:rFonts w:ascii="Arial" w:eastAsia="Times New Roman" w:hAnsi="Arial" w:cs="Arial"/>
        </w:rPr>
        <w:t>zabawowymi</w:t>
      </w:r>
      <w:r w:rsidRPr="00CF588C">
        <w:rPr>
          <w:rFonts w:ascii="Arial" w:eastAsia="Times New Roman" w:hAnsi="Arial" w:cs="Arial"/>
        </w:rPr>
        <w:t xml:space="preserve"> </w:t>
      </w:r>
      <w:r w:rsidR="001110F7">
        <w:rPr>
          <w:rFonts w:ascii="Arial" w:eastAsia="Times New Roman" w:hAnsi="Arial" w:cs="Arial"/>
        </w:rPr>
        <w:t>nr 1</w:t>
      </w:r>
      <w:r w:rsidR="00F37083">
        <w:rPr>
          <w:rFonts w:ascii="Arial" w:eastAsia="Times New Roman" w:hAnsi="Arial" w:cs="Arial"/>
        </w:rPr>
        <w:t xml:space="preserve"> - zjeżdżalnia</w:t>
      </w:r>
      <w:r w:rsidR="001110F7">
        <w:rPr>
          <w:rFonts w:ascii="Arial" w:eastAsia="Times New Roman" w:hAnsi="Arial" w:cs="Arial"/>
        </w:rPr>
        <w:t>, 3</w:t>
      </w:r>
      <w:r w:rsidR="00F37083">
        <w:rPr>
          <w:rFonts w:ascii="Arial" w:eastAsia="Times New Roman" w:hAnsi="Arial" w:cs="Arial"/>
        </w:rPr>
        <w:t xml:space="preserve"> - zestaw zabawowy</w:t>
      </w:r>
      <w:r w:rsidR="001110F7">
        <w:rPr>
          <w:rFonts w:ascii="Arial" w:eastAsia="Times New Roman" w:hAnsi="Arial" w:cs="Arial"/>
        </w:rPr>
        <w:t xml:space="preserve">, </w:t>
      </w:r>
      <w:r w:rsidR="00F37083">
        <w:rPr>
          <w:rFonts w:ascii="Arial" w:eastAsia="Times New Roman" w:hAnsi="Arial" w:cs="Arial"/>
        </w:rPr>
        <w:br/>
      </w:r>
      <w:r w:rsidR="001110F7">
        <w:rPr>
          <w:rFonts w:ascii="Arial" w:eastAsia="Times New Roman" w:hAnsi="Arial" w:cs="Arial"/>
        </w:rPr>
        <w:t xml:space="preserve">4 </w:t>
      </w:r>
      <w:r w:rsidR="00F37083">
        <w:rPr>
          <w:rFonts w:ascii="Arial" w:eastAsia="Times New Roman" w:hAnsi="Arial" w:cs="Arial"/>
        </w:rPr>
        <w:t xml:space="preserve">- zestaw zabawowy mały </w:t>
      </w:r>
      <w:r w:rsidRPr="00CF588C">
        <w:rPr>
          <w:rFonts w:ascii="Arial" w:eastAsia="Times New Roman" w:hAnsi="Arial" w:cs="Arial"/>
        </w:rPr>
        <w:t xml:space="preserve">zostanie wykonana z materiałów syntetycznych, przepuszczalnych, układanych z mat gumowych 100 cm x 150 cm grubości odpowiedniej do współczynnika HIC danego urządzenia – zgodnie z wymogami normy PN-EN </w:t>
      </w:r>
      <w:r w:rsidRPr="00047848">
        <w:rPr>
          <w:rFonts w:ascii="Arial" w:eastAsia="Times New Roman" w:hAnsi="Arial" w:cs="Arial"/>
        </w:rPr>
        <w:t>1176-1+A1:2024-03</w:t>
      </w:r>
      <w:r w:rsidRPr="00CF588C">
        <w:rPr>
          <w:rFonts w:ascii="Arial" w:eastAsia="Times New Roman" w:hAnsi="Arial" w:cs="Arial"/>
        </w:rPr>
        <w:t xml:space="preserve">, na której zostaną zamontowane urządzenia </w:t>
      </w:r>
      <w:r w:rsidR="001110F7">
        <w:rPr>
          <w:rFonts w:ascii="Arial" w:eastAsia="Times New Roman" w:hAnsi="Arial" w:cs="Arial"/>
        </w:rPr>
        <w:t>zabawowe</w:t>
      </w:r>
      <w:r w:rsidRPr="00CF588C">
        <w:rPr>
          <w:rFonts w:ascii="Arial" w:eastAsia="Times New Roman" w:hAnsi="Arial" w:cs="Arial"/>
        </w:rPr>
        <w:t>.</w:t>
      </w:r>
    </w:p>
    <w:p w14:paraId="10ABDE13" w14:textId="77777777" w:rsidR="003D1517" w:rsidRPr="00CF588C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t>Grubość nawierzchni bezpiecznej uzależniona jest od wysokości zamontowanych urządzeń oraz związanej z tym wysokości swobodnego upadku – wynosi ona 2,</w:t>
      </w:r>
      <w:r>
        <w:rPr>
          <w:rFonts w:ascii="Arial" w:eastAsia="Times New Roman" w:hAnsi="Arial" w:cs="Arial"/>
        </w:rPr>
        <w:t>2</w:t>
      </w:r>
      <w:r w:rsidRPr="00CF588C">
        <w:rPr>
          <w:rFonts w:ascii="Arial" w:eastAsia="Times New Roman" w:hAnsi="Arial" w:cs="Arial"/>
        </w:rPr>
        <w:t xml:space="preserve"> cm dla wysokości swobodnego upadku 3,</w:t>
      </w:r>
      <w:r>
        <w:rPr>
          <w:rFonts w:ascii="Arial" w:eastAsia="Times New Roman" w:hAnsi="Arial" w:cs="Arial"/>
        </w:rPr>
        <w:t>0</w:t>
      </w:r>
      <w:r w:rsidRPr="00CF588C">
        <w:rPr>
          <w:rFonts w:ascii="Arial" w:eastAsia="Times New Roman" w:hAnsi="Arial" w:cs="Arial"/>
        </w:rPr>
        <w:t>0 m.</w:t>
      </w:r>
    </w:p>
    <w:p w14:paraId="2C7332C1" w14:textId="77777777" w:rsidR="003D1517" w:rsidRDefault="003D1517" w:rsidP="003D1517">
      <w:pPr>
        <w:autoSpaceDE w:val="0"/>
        <w:spacing w:after="0" w:line="360" w:lineRule="auto"/>
        <w:jc w:val="both"/>
        <w:rPr>
          <w:rFonts w:ascii="Arial" w:eastAsia="Times New Roman" w:hAnsi="Arial" w:cs="Arial"/>
        </w:rPr>
      </w:pPr>
      <w:r w:rsidRPr="00CF588C">
        <w:rPr>
          <w:rFonts w:ascii="Arial" w:eastAsia="Times New Roman" w:hAnsi="Arial" w:cs="Arial"/>
        </w:rPr>
        <w:t>Kolor nawierzchni – czarny.</w:t>
      </w:r>
    </w:p>
    <w:p w14:paraId="51997A37" w14:textId="26859DA8" w:rsidR="00B41C0B" w:rsidRPr="000A3742" w:rsidRDefault="00B41C0B" w:rsidP="000A3742">
      <w:pPr>
        <w:pStyle w:val="Standard"/>
        <w:spacing w:line="360" w:lineRule="auto"/>
        <w:ind w:left="567"/>
        <w:jc w:val="both"/>
        <w:rPr>
          <w:rFonts w:ascii="Arial" w:eastAsia="Times New Roman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pl-PL"/>
        </w:rPr>
        <w:drawing>
          <wp:inline distT="0" distB="0" distL="0" distR="0" wp14:anchorId="01EFEB70" wp14:editId="0131FE23">
            <wp:extent cx="4366260" cy="2144117"/>
            <wp:effectExtent l="0" t="0" r="0" b="8890"/>
            <wp:docPr id="4" name="Obraz 4" descr="C:\Users\oem\AppData\Local\Microsoft\Windows\INetCache\Content.Word\przekrój zielony iczanr22m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oem\AppData\Local\Microsoft\Windows\INetCache\Content.Word\przekrój zielony iczanr22m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29" b="11483"/>
                    <a:stretch/>
                  </pic:blipFill>
                  <pic:spPr bwMode="auto">
                    <a:xfrm>
                      <a:off x="0" y="0"/>
                      <a:ext cx="4375715" cy="214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EAA0FD" w14:textId="335F4A30" w:rsidR="00B41C0B" w:rsidRDefault="00B41C0B" w:rsidP="00A55911">
      <w:pPr>
        <w:autoSpaceDE w:val="0"/>
        <w:spacing w:line="360" w:lineRule="auto"/>
        <w:jc w:val="both"/>
        <w:rPr>
          <w:rFonts w:ascii="Arial" w:eastAsia="F2" w:hAnsi="Arial" w:cs="Arial"/>
        </w:rPr>
      </w:pPr>
      <w:r w:rsidRPr="0098369F">
        <w:rPr>
          <w:rFonts w:ascii="Arial" w:eastAsia="F2" w:hAnsi="Arial" w:cs="Arial"/>
        </w:rPr>
        <w:t>Przed montażem nawierzchni należy rozłożyć biowłókninę z nasionami traw. Należy uprzednio na całej powierzchni rozłożyć warstwę urodzajną gleby (humus) minimalnej grubości 7 cm. Warstwę ziemi urodzajnej należy odpowiednio zagęścić przez ubicie ręczne oraz zniwelować. Następnie należy rozłożyć biowłókninę z nasionami traw.</w:t>
      </w:r>
    </w:p>
    <w:p w14:paraId="173C24AE" w14:textId="2DCA5DAB" w:rsidR="00A55911" w:rsidRDefault="00A55911" w:rsidP="00A55911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t>4.5</w:t>
      </w:r>
      <w:r w:rsidRPr="000812D3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Pr="000812D3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>
        <w:rPr>
          <w:rFonts w:ascii="Arial" w:hAnsi="Arial" w:cs="Arial"/>
          <w:b/>
          <w:szCs w:val="24"/>
          <w:u w:val="single"/>
        </w:rPr>
        <w:t>Charakterystyka terenów zielonych</w:t>
      </w:r>
    </w:p>
    <w:p w14:paraId="17B60ADA" w14:textId="00C39898" w:rsidR="00A55911" w:rsidRPr="00A55911" w:rsidRDefault="00A55911" w:rsidP="009E0368">
      <w:pPr>
        <w:spacing w:after="0" w:line="360" w:lineRule="auto"/>
        <w:jc w:val="both"/>
        <w:rPr>
          <w:rFonts w:ascii="Arial" w:hAnsi="Arial" w:cs="Arial"/>
          <w:bCs/>
          <w:szCs w:val="24"/>
          <w:vertAlign w:val="superscript"/>
        </w:rPr>
      </w:pPr>
      <w:r w:rsidRPr="00A55911">
        <w:rPr>
          <w:rFonts w:ascii="Arial" w:hAnsi="Arial" w:cs="Arial"/>
          <w:bCs/>
          <w:szCs w:val="24"/>
        </w:rPr>
        <w:t>Powierzchnia projektowanego trawnika –</w:t>
      </w:r>
      <w:r w:rsidR="003A165E">
        <w:rPr>
          <w:rFonts w:ascii="Arial" w:hAnsi="Arial" w:cs="Arial"/>
          <w:bCs/>
          <w:szCs w:val="24"/>
        </w:rPr>
        <w:t xml:space="preserve"> 2</w:t>
      </w:r>
      <w:r w:rsidR="0067257B">
        <w:rPr>
          <w:rFonts w:ascii="Arial" w:hAnsi="Arial" w:cs="Arial"/>
          <w:bCs/>
          <w:szCs w:val="24"/>
        </w:rPr>
        <w:t>30,3</w:t>
      </w:r>
      <w:r>
        <w:rPr>
          <w:rFonts w:ascii="Arial" w:hAnsi="Arial" w:cs="Arial"/>
          <w:bCs/>
          <w:szCs w:val="24"/>
        </w:rPr>
        <w:t xml:space="preserve"> m</w:t>
      </w:r>
      <w:r>
        <w:rPr>
          <w:rFonts w:ascii="Arial" w:hAnsi="Arial" w:cs="Arial"/>
          <w:bCs/>
          <w:szCs w:val="24"/>
          <w:vertAlign w:val="superscript"/>
        </w:rPr>
        <w:t>2</w:t>
      </w:r>
    </w:p>
    <w:p w14:paraId="7E425EF4" w14:textId="77777777" w:rsidR="006266A5" w:rsidRDefault="006266A5" w:rsidP="009E0368">
      <w:pPr>
        <w:pStyle w:val="Akapitzlist"/>
        <w:spacing w:after="0"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teren trawnika musi być oczyszczony z gruzu i zanieczyszczeń,</w:t>
      </w:r>
    </w:p>
    <w:p w14:paraId="5341A742" w14:textId="77777777" w:rsidR="006266A5" w:rsidRDefault="006266A5" w:rsidP="009E0368">
      <w:pPr>
        <w:pStyle w:val="Akapitzlist"/>
        <w:spacing w:after="0"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ziemia urodzajna powinna być rozścielona równą warstwą wymieszana z nawozami mineralnymi oraz starannie wyrównana,</w:t>
      </w:r>
    </w:p>
    <w:p w14:paraId="18BA691E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siew powinien być dokonany w dni bezwietrzne, na zruszonej grabiami ziemią,</w:t>
      </w:r>
    </w:p>
    <w:p w14:paraId="425F6B15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na terenie płaskim nasiona traw wysiewane są w ilości od 1 do 4 kg na 100 m2,</w:t>
      </w:r>
    </w:p>
    <w:p w14:paraId="619BCD88" w14:textId="77777777" w:rsidR="006266A5" w:rsidRDefault="006266A5" w:rsidP="006266A5">
      <w:pPr>
        <w:pStyle w:val="Akapitzlist"/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po wysiewie nasion ziemia powinna być wałowana,</w:t>
      </w:r>
    </w:p>
    <w:p w14:paraId="1CFC31A3" w14:textId="78B99349" w:rsidR="003D7CEF" w:rsidRDefault="006266A5" w:rsidP="006266A5">
      <w:pPr>
        <w:pStyle w:val="Akapitzlist"/>
        <w:spacing w:line="360" w:lineRule="auto"/>
        <w:jc w:val="both"/>
        <w:rPr>
          <w:rFonts w:ascii="Arial" w:hAnsi="Arial" w:cs="Arial"/>
          <w:bCs/>
          <w:szCs w:val="24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trawnik należy podlewać codziennie do momentu ukorzenienia się.</w:t>
      </w:r>
    </w:p>
    <w:p w14:paraId="722C627E" w14:textId="77777777" w:rsidR="00BF280A" w:rsidRDefault="00BF280A" w:rsidP="005D06D4">
      <w:pPr>
        <w:spacing w:line="360" w:lineRule="auto"/>
        <w:jc w:val="both"/>
        <w:rPr>
          <w:rFonts w:ascii="Arial" w:hAnsi="Arial" w:cs="Arial"/>
          <w:b/>
          <w:bCs/>
          <w:color w:val="000000"/>
          <w:szCs w:val="24"/>
          <w:u w:val="single"/>
        </w:rPr>
      </w:pPr>
    </w:p>
    <w:p w14:paraId="2BCB704A" w14:textId="77777777" w:rsidR="00BF280A" w:rsidRDefault="00BF280A" w:rsidP="005D06D4">
      <w:pPr>
        <w:spacing w:line="360" w:lineRule="auto"/>
        <w:jc w:val="both"/>
        <w:rPr>
          <w:rFonts w:ascii="Arial" w:hAnsi="Arial" w:cs="Arial"/>
          <w:b/>
          <w:bCs/>
          <w:color w:val="000000"/>
          <w:szCs w:val="24"/>
          <w:u w:val="single"/>
        </w:rPr>
      </w:pPr>
    </w:p>
    <w:p w14:paraId="369F8BBE" w14:textId="77777777" w:rsidR="00BF280A" w:rsidRDefault="00BF280A" w:rsidP="005D06D4">
      <w:pPr>
        <w:spacing w:line="360" w:lineRule="auto"/>
        <w:jc w:val="both"/>
        <w:rPr>
          <w:rFonts w:ascii="Arial" w:hAnsi="Arial" w:cs="Arial"/>
          <w:b/>
          <w:bCs/>
          <w:color w:val="000000"/>
          <w:szCs w:val="24"/>
          <w:u w:val="single"/>
        </w:rPr>
      </w:pPr>
    </w:p>
    <w:p w14:paraId="4D305873" w14:textId="2FA661A1" w:rsidR="005D06D4" w:rsidRPr="000812D3" w:rsidRDefault="005D06D4" w:rsidP="005D06D4">
      <w:pPr>
        <w:spacing w:line="360" w:lineRule="auto"/>
        <w:jc w:val="both"/>
        <w:rPr>
          <w:rFonts w:ascii="Arial" w:hAnsi="Arial" w:cs="Arial"/>
          <w:b/>
          <w:szCs w:val="24"/>
          <w:u w:val="single"/>
        </w:rPr>
      </w:pPr>
      <w:r>
        <w:rPr>
          <w:rFonts w:ascii="Arial" w:hAnsi="Arial" w:cs="Arial"/>
          <w:b/>
          <w:bCs/>
          <w:color w:val="000000"/>
          <w:szCs w:val="24"/>
          <w:u w:val="single"/>
        </w:rPr>
        <w:lastRenderedPageBreak/>
        <w:t>5</w:t>
      </w:r>
      <w:r w:rsidRPr="000812D3">
        <w:rPr>
          <w:rFonts w:ascii="Arial" w:hAnsi="Arial" w:cs="Arial"/>
          <w:b/>
          <w:bCs/>
          <w:color w:val="000000"/>
          <w:szCs w:val="24"/>
          <w:u w:val="single"/>
        </w:rPr>
        <w:t xml:space="preserve">. </w:t>
      </w:r>
      <w:r w:rsidRPr="000812D3">
        <w:rPr>
          <w:rFonts w:ascii="Arial" w:hAnsi="Arial" w:cs="Arial"/>
          <w:b/>
          <w:bCs/>
          <w:color w:val="000000"/>
          <w:spacing w:val="-142"/>
          <w:szCs w:val="24"/>
          <w:u w:val="single"/>
        </w:rPr>
        <w:t xml:space="preserve"> </w:t>
      </w:r>
      <w:r w:rsidRPr="000812D3">
        <w:rPr>
          <w:rFonts w:ascii="Arial" w:hAnsi="Arial" w:cs="Arial"/>
          <w:b/>
          <w:szCs w:val="24"/>
          <w:u w:val="single"/>
        </w:rPr>
        <w:t>Zakres robót oraz kolejność realizacji</w:t>
      </w:r>
    </w:p>
    <w:p w14:paraId="52BE03A6" w14:textId="135AA1D1" w:rsidR="005D06D4" w:rsidRPr="00FA75FC" w:rsidRDefault="005D06D4" w:rsidP="005D06D4">
      <w:pPr>
        <w:spacing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Zamierzenie budowlane obejmuje budowę obiektów małej architektury w miejscu publicznym, utwardzenia terenu na </w:t>
      </w:r>
      <w:r w:rsidR="00B41C0B">
        <w:rPr>
          <w:rFonts w:ascii="Arial" w:hAnsi="Arial" w:cs="Arial"/>
        </w:rPr>
        <w:t>dział</w:t>
      </w:r>
      <w:r w:rsidR="003D1517">
        <w:rPr>
          <w:rFonts w:ascii="Arial" w:hAnsi="Arial" w:cs="Arial"/>
        </w:rPr>
        <w:t>kach</w:t>
      </w:r>
      <w:r w:rsidR="00B41C0B">
        <w:rPr>
          <w:rFonts w:ascii="Arial" w:hAnsi="Arial" w:cs="Arial"/>
        </w:rPr>
        <w:t xml:space="preserve"> ewidencyjn</w:t>
      </w:r>
      <w:r w:rsidR="003D1517">
        <w:rPr>
          <w:rFonts w:ascii="Arial" w:hAnsi="Arial" w:cs="Arial"/>
        </w:rPr>
        <w:t>ych</w:t>
      </w:r>
      <w:r w:rsidRPr="00FA75FC">
        <w:rPr>
          <w:rFonts w:ascii="Arial" w:hAnsi="Arial" w:cs="Arial"/>
        </w:rPr>
        <w:t xml:space="preserve"> nr </w:t>
      </w:r>
      <w:r w:rsidR="003D1517">
        <w:rPr>
          <w:rFonts w:ascii="Arial" w:hAnsi="Arial" w:cs="Arial"/>
        </w:rPr>
        <w:t>4751, 4782</w:t>
      </w:r>
      <w:r w:rsidRPr="00FA75FC">
        <w:rPr>
          <w:rFonts w:ascii="Arial" w:hAnsi="Arial" w:cs="Arial"/>
        </w:rPr>
        <w:t xml:space="preserve"> zgodnie z warunkami technicznymi wykonania i odbioru robót budowlanych oraz ze sztuką budowlaną. </w:t>
      </w:r>
    </w:p>
    <w:p w14:paraId="5E9EE945" w14:textId="77777777" w:rsidR="005D06D4" w:rsidRPr="00FA75FC" w:rsidRDefault="005D06D4" w:rsidP="005D06D4">
      <w:pPr>
        <w:spacing w:after="0" w:line="360" w:lineRule="auto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Kolejność wykonywania robót:</w:t>
      </w:r>
    </w:p>
    <w:p w14:paraId="1167E079" w14:textId="77777777" w:rsidR="005D06D4" w:rsidRPr="00FA75FC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 Oznaczenie terenu jako placu budowy, ustawienie tablicy informacyjnej,</w:t>
      </w:r>
      <w:r w:rsidRPr="00FA75FC">
        <w:rPr>
          <w:rFonts w:ascii="Arial" w:hAnsi="Arial" w:cs="Arial"/>
        </w:rPr>
        <w:br/>
        <w:t xml:space="preserve">• Zabezpieczenie terenu budowy przed wtargnięciem na teren prac dzieci </w:t>
      </w:r>
      <w:r w:rsidRPr="00FA75FC">
        <w:rPr>
          <w:rFonts w:ascii="Arial" w:hAnsi="Arial" w:cs="Arial"/>
        </w:rPr>
        <w:br/>
        <w:t>i osób niepowołanych,</w:t>
      </w:r>
    </w:p>
    <w:p w14:paraId="591B44B8" w14:textId="77777777" w:rsidR="005D06D4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>• Zabezpieczenie istniejących obiektów narażonych na zniszczenie w trakcie trwania prac budowlanych, transportu lub składowania materiałów,</w:t>
      </w:r>
    </w:p>
    <w:p w14:paraId="4B91D5B9" w14:textId="77777777" w:rsidR="005D06D4" w:rsidRPr="00FA75FC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Roboty przygotowawcze polegające na ręcznym usunięciu darniny, </w:t>
      </w:r>
    </w:p>
    <w:p w14:paraId="08B941AF" w14:textId="77777777" w:rsidR="005D06D4" w:rsidRPr="00FA75FC" w:rsidRDefault="005D06D4" w:rsidP="005D06D4">
      <w:pPr>
        <w:spacing w:after="0" w:line="360" w:lineRule="auto"/>
        <w:ind w:left="708"/>
        <w:jc w:val="both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Wykonanie fundamentów pod obiekty małej architektury, </w:t>
      </w:r>
    </w:p>
    <w:p w14:paraId="0C577F9F" w14:textId="4D496A2D" w:rsidR="005D06D4" w:rsidRPr="00FA75FC" w:rsidRDefault="00B41C0B" w:rsidP="008F64BA">
      <w:pPr>
        <w:spacing w:after="0" w:line="360" w:lineRule="auto"/>
        <w:ind w:left="705"/>
        <w:rPr>
          <w:rFonts w:ascii="Arial" w:hAnsi="Arial" w:cs="Arial"/>
        </w:rPr>
      </w:pPr>
      <w:r w:rsidRPr="00207619">
        <w:rPr>
          <w:rFonts w:ascii="Arial" w:hAnsi="Arial" w:cs="Arial"/>
          <w:color w:val="000000"/>
        </w:rPr>
        <w:t xml:space="preserve">• </w:t>
      </w:r>
      <w:r w:rsidRPr="00207619">
        <w:rPr>
          <w:rFonts w:ascii="Arial" w:hAnsi="Arial" w:cs="Arial"/>
        </w:rPr>
        <w:t xml:space="preserve">Rozłożenie </w:t>
      </w:r>
      <w:r w:rsidRPr="00207619">
        <w:rPr>
          <w:rFonts w:ascii="Arial" w:eastAsia="F2" w:hAnsi="Arial" w:cs="Arial"/>
        </w:rPr>
        <w:t>biowłókniny pod nawierzchnie z mat gumowych,</w:t>
      </w:r>
      <w:r w:rsidRPr="00207619">
        <w:rPr>
          <w:rFonts w:ascii="Arial" w:hAnsi="Arial" w:cs="Arial"/>
        </w:rPr>
        <w:br/>
      </w:r>
      <w:r w:rsidRPr="00207619">
        <w:rPr>
          <w:rFonts w:ascii="Arial" w:hAnsi="Arial" w:cs="Arial"/>
          <w:color w:val="000000"/>
        </w:rPr>
        <w:t xml:space="preserve">• </w:t>
      </w:r>
      <w:r w:rsidRPr="00207619">
        <w:rPr>
          <w:rFonts w:ascii="Arial" w:hAnsi="Arial" w:cs="Arial"/>
        </w:rPr>
        <w:t>Wykonanie bezpiecznej nawierzchni z mat gumowych absorbujących upadek koloru czarnego,</w:t>
      </w:r>
    </w:p>
    <w:p w14:paraId="31BF1A77" w14:textId="70D40C1C" w:rsidR="008F64BA" w:rsidRDefault="005D06D4" w:rsidP="008F64BA">
      <w:pPr>
        <w:spacing w:after="0" w:line="360" w:lineRule="auto"/>
        <w:ind w:firstLine="705"/>
        <w:rPr>
          <w:rFonts w:ascii="Arial" w:hAnsi="Arial" w:cs="Arial"/>
        </w:rPr>
      </w:pPr>
      <w:r w:rsidRPr="00FA75FC">
        <w:rPr>
          <w:rFonts w:ascii="Arial" w:hAnsi="Arial" w:cs="Arial"/>
        </w:rPr>
        <w:t xml:space="preserve">• Montaż obiektów małej architektury, </w:t>
      </w:r>
    </w:p>
    <w:p w14:paraId="73BB384F" w14:textId="282AFE1B" w:rsidR="00164171" w:rsidRDefault="00164171" w:rsidP="008F64BA">
      <w:pPr>
        <w:spacing w:after="0" w:line="360" w:lineRule="auto"/>
        <w:ind w:firstLine="705"/>
        <w:rPr>
          <w:rFonts w:ascii="Arial" w:hAnsi="Arial" w:cs="Arial"/>
        </w:rPr>
      </w:pPr>
      <w:r w:rsidRPr="00FA75FC">
        <w:rPr>
          <w:rFonts w:ascii="Arial" w:hAnsi="Arial" w:cs="Arial"/>
        </w:rPr>
        <w:t>•</w:t>
      </w:r>
      <w:r>
        <w:rPr>
          <w:rFonts w:ascii="Arial" w:hAnsi="Arial" w:cs="Arial"/>
        </w:rPr>
        <w:t xml:space="preserve"> Wykonanie trawnika z siewu.</w:t>
      </w:r>
    </w:p>
    <w:p w14:paraId="682BE2B3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B7F1809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D113111" w14:textId="77777777" w:rsidR="00AA75B7" w:rsidRDefault="00AA75B7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3393F430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E0BAA41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308F7122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09F3DFF3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BE32266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03AB9AF2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963DB00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36D58BD5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39623562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07A6C3A0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3AB8E7E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0786488D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4599F55B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3E667D60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7CE49321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67ED4F39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16052FAD" w14:textId="77777777" w:rsidR="001C2711" w:rsidRDefault="001C2711" w:rsidP="008F64BA">
      <w:pPr>
        <w:spacing w:after="0" w:line="360" w:lineRule="auto"/>
        <w:ind w:firstLine="705"/>
        <w:rPr>
          <w:rFonts w:ascii="Arial" w:hAnsi="Arial" w:cs="Arial"/>
        </w:rPr>
      </w:pPr>
    </w:p>
    <w:p w14:paraId="2ACE35C9" w14:textId="391B94E8" w:rsidR="00673D4C" w:rsidRPr="008F64BA" w:rsidRDefault="00673D4C" w:rsidP="00164171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6</w:t>
      </w:r>
      <w:r w:rsidRPr="00B877C1">
        <w:rPr>
          <w:rFonts w:ascii="Arial" w:hAnsi="Arial" w:cs="Arial"/>
          <w:b/>
        </w:rPr>
        <w:t xml:space="preserve">. PROJEKT </w:t>
      </w:r>
      <w:r w:rsidR="00BF280A">
        <w:rPr>
          <w:rFonts w:ascii="Arial" w:hAnsi="Arial" w:cs="Arial"/>
          <w:b/>
        </w:rPr>
        <w:t>TECHNICZNY</w:t>
      </w:r>
      <w:r w:rsidRPr="00B877C1">
        <w:rPr>
          <w:rFonts w:ascii="Arial" w:hAnsi="Arial" w:cs="Arial"/>
          <w:b/>
        </w:rPr>
        <w:t xml:space="preserve"> – CZĘŚĆ </w:t>
      </w:r>
      <w:r>
        <w:rPr>
          <w:rFonts w:ascii="Arial" w:hAnsi="Arial" w:cs="Arial"/>
          <w:b/>
        </w:rPr>
        <w:t>GRAFICZNA</w:t>
      </w:r>
    </w:p>
    <w:p w14:paraId="43F2222E" w14:textId="77777777" w:rsidR="00673D4C" w:rsidRDefault="00673D4C" w:rsidP="00673D4C">
      <w:pPr>
        <w:spacing w:line="360" w:lineRule="auto"/>
        <w:rPr>
          <w:color w:val="FF0000"/>
        </w:rPr>
      </w:pPr>
    </w:p>
    <w:p w14:paraId="7E388B4B" w14:textId="03074BCC" w:rsidR="0048463B" w:rsidRPr="005B223B" w:rsidRDefault="0048463B" w:rsidP="00673D4C">
      <w:pPr>
        <w:pStyle w:val="Akapitzlist"/>
        <w:spacing w:line="360" w:lineRule="auto"/>
        <w:rPr>
          <w:rFonts w:ascii="Arial" w:hAnsi="Arial" w:cs="Arial"/>
          <w:b/>
          <w:bCs/>
          <w:color w:val="000000"/>
          <w:u w:val="single"/>
        </w:rPr>
      </w:pPr>
    </w:p>
    <w:p w14:paraId="27834FDD" w14:textId="77777777" w:rsidR="0048463B" w:rsidRDefault="0048463B" w:rsidP="0048463B"/>
    <w:sectPr w:rsidR="0048463B" w:rsidSect="008721CB">
      <w:footerReference w:type="default" r:id="rId48"/>
      <w:headerReference w:type="first" r:id="rId49"/>
      <w:pgSz w:w="11906" w:h="16838"/>
      <w:pgMar w:top="1417" w:right="1417" w:bottom="1417" w:left="1417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254217E" w14:textId="77777777" w:rsidR="001A39EA" w:rsidRDefault="001A39EA" w:rsidP="0053550A">
      <w:pPr>
        <w:spacing w:after="0" w:line="240" w:lineRule="auto"/>
      </w:pPr>
      <w:r>
        <w:separator/>
      </w:r>
    </w:p>
  </w:endnote>
  <w:endnote w:type="continuationSeparator" w:id="0">
    <w:p w14:paraId="1CDD996E" w14:textId="77777777" w:rsidR="001A39EA" w:rsidRDefault="001A39EA" w:rsidP="005355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Times New Roman"/>
    <w:charset w:val="00"/>
    <w:family w:val="auto"/>
    <w:pitch w:val="variable"/>
    <w:sig w:usb0="00000003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angal">
    <w:altName w:val="Cambria Math"/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F1">
    <w:charset w:val="EE"/>
    <w:family w:val="auto"/>
    <w:pitch w:val="default"/>
  </w:font>
  <w:font w:name="F2">
    <w:charset w:val="EE"/>
    <w:family w:val="auto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12001385"/>
      <w:docPartObj>
        <w:docPartGallery w:val="Page Numbers (Bottom of Page)"/>
        <w:docPartUnique/>
      </w:docPartObj>
    </w:sdtPr>
    <w:sdtEndPr/>
    <w:sdtContent>
      <w:p w14:paraId="423C3F75" w14:textId="77777777" w:rsidR="00BF280A" w:rsidRDefault="00BF280A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A4273">
          <w:rPr>
            <w:noProof/>
          </w:rPr>
          <w:t>23</w:t>
        </w:r>
        <w:r>
          <w:fldChar w:fldCharType="end"/>
        </w:r>
      </w:p>
    </w:sdtContent>
  </w:sdt>
  <w:p w14:paraId="1C5B40A0" w14:textId="77777777" w:rsidR="00BF280A" w:rsidRDefault="00BF280A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A43713D" w14:textId="77777777" w:rsidR="001A39EA" w:rsidRDefault="001A39EA" w:rsidP="0053550A">
      <w:pPr>
        <w:spacing w:after="0" w:line="240" w:lineRule="auto"/>
      </w:pPr>
      <w:r>
        <w:separator/>
      </w:r>
    </w:p>
  </w:footnote>
  <w:footnote w:type="continuationSeparator" w:id="0">
    <w:p w14:paraId="59A10467" w14:textId="77777777" w:rsidR="001A39EA" w:rsidRDefault="001A39EA" w:rsidP="005355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ela-Siatka"/>
      <w:tblW w:w="0" w:type="auto"/>
      <w:tblBorders>
        <w:top w:val="none" w:sz="0" w:space="0" w:color="auto"/>
        <w:left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369"/>
      <w:gridCol w:w="5919"/>
    </w:tblGrid>
    <w:tr w:rsidR="00BF280A" w:rsidRPr="00C648D7" w14:paraId="29FA2427" w14:textId="77777777" w:rsidTr="00E83D3A">
      <w:tc>
        <w:tcPr>
          <w:tcW w:w="3369" w:type="dxa"/>
        </w:tcPr>
        <w:p w14:paraId="4D03E7DB" w14:textId="0BADBCB4" w:rsidR="00BF280A" w:rsidRDefault="00BF280A" w:rsidP="00C51BBC">
          <w:pPr>
            <w:pStyle w:val="Nagwek"/>
            <w:jc w:val="center"/>
          </w:pPr>
          <w:r>
            <w:rPr>
              <w:noProof/>
            </w:rPr>
            <w:drawing>
              <wp:inline distT="0" distB="0" distL="0" distR="0" wp14:anchorId="232CECBB" wp14:editId="0D828346">
                <wp:extent cx="663398" cy="628650"/>
                <wp:effectExtent l="0" t="0" r="3810" b="0"/>
                <wp:docPr id="2" name="Obraz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 nowe2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72967" cy="63771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919" w:type="dxa"/>
        </w:tcPr>
        <w:p w14:paraId="752F1309" w14:textId="62F2D6E4" w:rsidR="00BF280A" w:rsidRPr="00C648D7" w:rsidRDefault="00BF280A" w:rsidP="00C51BBC">
          <w:pPr>
            <w:pStyle w:val="Nagwek"/>
            <w:rPr>
              <w:sz w:val="20"/>
              <w:szCs w:val="20"/>
            </w:rPr>
          </w:pPr>
          <w:r w:rsidRPr="00B63F88">
            <w:rPr>
              <w:b/>
              <w:sz w:val="20"/>
              <w:szCs w:val="20"/>
            </w:rPr>
            <w:t xml:space="preserve">Land Art Projekt </w:t>
          </w:r>
          <w:r>
            <w:rPr>
              <w:b/>
              <w:sz w:val="20"/>
              <w:szCs w:val="20"/>
            </w:rPr>
            <w:t>Sp. z o.o.</w:t>
          </w:r>
          <w:r>
            <w:rPr>
              <w:szCs w:val="20"/>
            </w:rPr>
            <w:br/>
          </w:r>
          <w:r w:rsidRPr="00C648D7">
            <w:rPr>
              <w:sz w:val="18"/>
              <w:szCs w:val="20"/>
            </w:rPr>
            <w:t xml:space="preserve">ul. </w:t>
          </w:r>
          <w:r>
            <w:rPr>
              <w:sz w:val="18"/>
              <w:szCs w:val="20"/>
            </w:rPr>
            <w:t>Lipowa 3/24, 30-702</w:t>
          </w:r>
          <w:r w:rsidRPr="00FC720E">
            <w:rPr>
              <w:sz w:val="18"/>
              <w:szCs w:val="20"/>
            </w:rPr>
            <w:t xml:space="preserve"> </w:t>
          </w:r>
          <w:r>
            <w:rPr>
              <w:sz w:val="18"/>
              <w:szCs w:val="20"/>
            </w:rPr>
            <w:t>Kraków</w:t>
          </w:r>
          <w:r w:rsidRPr="00FC720E">
            <w:rPr>
              <w:sz w:val="18"/>
              <w:szCs w:val="20"/>
            </w:rPr>
            <w:br/>
            <w:t>tel. 504-986-585, 698-628-701</w:t>
          </w:r>
          <w:r w:rsidRPr="00FC720E">
            <w:rPr>
              <w:sz w:val="18"/>
              <w:szCs w:val="20"/>
            </w:rPr>
            <w:br/>
            <w:t xml:space="preserve">e-mail: </w:t>
          </w:r>
          <w:hyperlink r:id="rId2" w:history="1">
            <w:r w:rsidRPr="00FC720E">
              <w:rPr>
                <w:rStyle w:val="Hipercze"/>
                <w:sz w:val="18"/>
                <w:szCs w:val="20"/>
              </w:rPr>
              <w:t>landartprojekt@wp.pl</w:t>
            </w:r>
          </w:hyperlink>
        </w:p>
      </w:tc>
    </w:tr>
  </w:tbl>
  <w:p w14:paraId="7C49A496" w14:textId="77777777" w:rsidR="00BF280A" w:rsidRDefault="00BF280A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CE22AC30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000001"/>
    <w:multiLevelType w:val="multilevel"/>
    <w:tmpl w:val="00000001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00000004"/>
    <w:multiLevelType w:val="multilevel"/>
    <w:tmpl w:val="00000004"/>
    <w:name w:val="WW8Num7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0000005"/>
    <w:multiLevelType w:val="multilevel"/>
    <w:tmpl w:val="00000005"/>
    <w:name w:val="WW8Num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>
    <w:nsid w:val="00000006"/>
    <w:multiLevelType w:val="multilevel"/>
    <w:tmpl w:val="00000006"/>
    <w:name w:val="WW8Num9"/>
    <w:lvl w:ilvl="0">
      <w:start w:val="2"/>
      <w:numFmt w:val="decimal"/>
      <w:lvlText w:val="%1."/>
      <w:lvlJc w:val="left"/>
      <w:pPr>
        <w:tabs>
          <w:tab w:val="num" w:pos="927"/>
        </w:tabs>
        <w:ind w:left="927" w:hanging="360"/>
      </w:pPr>
    </w:lvl>
    <w:lvl w:ilvl="1">
      <w:start w:val="1"/>
      <w:numFmt w:val="decimal"/>
      <w:lvlText w:val="%2."/>
      <w:lvlJc w:val="left"/>
      <w:pPr>
        <w:tabs>
          <w:tab w:val="num" w:pos="1287"/>
        </w:tabs>
        <w:ind w:left="1287" w:hanging="360"/>
      </w:pPr>
    </w:lvl>
    <w:lvl w:ilvl="2">
      <w:start w:val="1"/>
      <w:numFmt w:val="decimal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decimal"/>
      <w:lvlText w:val="%4."/>
      <w:lvlJc w:val="left"/>
      <w:pPr>
        <w:tabs>
          <w:tab w:val="num" w:pos="2007"/>
        </w:tabs>
        <w:ind w:left="2007" w:hanging="360"/>
      </w:pPr>
    </w:lvl>
    <w:lvl w:ilvl="4">
      <w:start w:val="1"/>
      <w:numFmt w:val="decimal"/>
      <w:lvlText w:val="%5."/>
      <w:lvlJc w:val="left"/>
      <w:pPr>
        <w:tabs>
          <w:tab w:val="num" w:pos="2367"/>
        </w:tabs>
        <w:ind w:left="2367" w:hanging="360"/>
      </w:pPr>
    </w:lvl>
    <w:lvl w:ilvl="5">
      <w:start w:val="1"/>
      <w:numFmt w:val="decimal"/>
      <w:lvlText w:val="%6."/>
      <w:lvlJc w:val="left"/>
      <w:pPr>
        <w:tabs>
          <w:tab w:val="num" w:pos="2727"/>
        </w:tabs>
        <w:ind w:left="2727" w:hanging="360"/>
      </w:p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</w:lvl>
    <w:lvl w:ilvl="7">
      <w:start w:val="1"/>
      <w:numFmt w:val="decimal"/>
      <w:lvlText w:val="%8."/>
      <w:lvlJc w:val="left"/>
      <w:pPr>
        <w:tabs>
          <w:tab w:val="num" w:pos="3447"/>
        </w:tabs>
        <w:ind w:left="3447" w:hanging="360"/>
      </w:pPr>
    </w:lvl>
    <w:lvl w:ilvl="8">
      <w:start w:val="1"/>
      <w:numFmt w:val="decimal"/>
      <w:lvlText w:val="%9."/>
      <w:lvlJc w:val="left"/>
      <w:pPr>
        <w:tabs>
          <w:tab w:val="num" w:pos="3807"/>
        </w:tabs>
        <w:ind w:left="3807" w:hanging="360"/>
      </w:pPr>
    </w:lvl>
  </w:abstractNum>
  <w:abstractNum w:abstractNumId="6">
    <w:nsid w:val="00000007"/>
    <w:multiLevelType w:val="multilevel"/>
    <w:tmpl w:val="00000007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>
    <w:nsid w:val="00000008"/>
    <w:multiLevelType w:val="multilevel"/>
    <w:tmpl w:val="00000008"/>
    <w:name w:val="WW8Num11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>
    <w:nsid w:val="00000009"/>
    <w:multiLevelType w:val="multilevel"/>
    <w:tmpl w:val="00000009"/>
    <w:lvl w:ilvl="0">
      <w:start w:val="1"/>
      <w:numFmt w:val="bullet"/>
      <w:lvlText w:val=""/>
      <w:lvlJc w:val="left"/>
      <w:pPr>
        <w:tabs>
          <w:tab w:val="num" w:pos="915"/>
        </w:tabs>
        <w:ind w:left="915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275"/>
        </w:tabs>
        <w:ind w:left="1275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635"/>
        </w:tabs>
        <w:ind w:left="1635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995"/>
        </w:tabs>
        <w:ind w:left="1995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355"/>
        </w:tabs>
        <w:ind w:left="2355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715"/>
        </w:tabs>
        <w:ind w:left="2715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3075"/>
        </w:tabs>
        <w:ind w:left="3075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435"/>
        </w:tabs>
        <w:ind w:left="3435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795"/>
        </w:tabs>
        <w:ind w:left="3795" w:hanging="360"/>
      </w:pPr>
      <w:rPr>
        <w:rFonts w:ascii="OpenSymbol" w:hAnsi="OpenSymbol" w:cs="OpenSymbol"/>
      </w:rPr>
    </w:lvl>
  </w:abstractNum>
  <w:abstractNum w:abstractNumId="9">
    <w:nsid w:val="00000014"/>
    <w:multiLevelType w:val="multilevel"/>
    <w:tmpl w:val="00000014"/>
    <w:name w:val="WW8Num2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  <w:color w:val="000000"/>
        <w:sz w:val="22"/>
        <w:szCs w:val="22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  <w:color w:val="000000"/>
        <w:sz w:val="22"/>
        <w:szCs w:val="22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  <w:color w:val="000000"/>
        <w:sz w:val="22"/>
        <w:szCs w:val="22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  <w:color w:val="000000"/>
        <w:sz w:val="22"/>
        <w:szCs w:val="22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  <w:color w:val="000000"/>
        <w:sz w:val="22"/>
        <w:szCs w:val="22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  <w:color w:val="000000"/>
        <w:sz w:val="22"/>
        <w:szCs w:val="22"/>
      </w:rPr>
    </w:lvl>
  </w:abstractNum>
  <w:abstractNum w:abstractNumId="10">
    <w:nsid w:val="00000015"/>
    <w:multiLevelType w:val="multilevel"/>
    <w:tmpl w:val="00000015"/>
    <w:name w:val="WW8Num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sz w:val="22"/>
        <w:szCs w:val="22"/>
        <w:u w:val="none"/>
        <w:effect w:val="none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1">
    <w:nsid w:val="00000016"/>
    <w:multiLevelType w:val="multilevel"/>
    <w:tmpl w:val="BE16F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2">
    <w:nsid w:val="00000017"/>
    <w:multiLevelType w:val="multilevel"/>
    <w:tmpl w:val="0000001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3">
    <w:nsid w:val="00000018"/>
    <w:multiLevelType w:val="multilevel"/>
    <w:tmpl w:val="000000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4">
    <w:nsid w:val="00000019"/>
    <w:multiLevelType w:val="multilevel"/>
    <w:tmpl w:val="0000001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5">
    <w:nsid w:val="0000001D"/>
    <w:multiLevelType w:val="multilevel"/>
    <w:tmpl w:val="0000001D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6">
    <w:nsid w:val="0000001F"/>
    <w:multiLevelType w:val="multilevel"/>
    <w:tmpl w:val="0000001F"/>
    <w:name w:val="WW8Num3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  <w:strike w:val="0"/>
        <w:dstrike w:val="0"/>
        <w:sz w:val="20"/>
        <w:szCs w:val="20"/>
        <w:lang w:val="en-U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7">
    <w:nsid w:val="03673601"/>
    <w:multiLevelType w:val="hybridMultilevel"/>
    <w:tmpl w:val="0D76BD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09DF5372"/>
    <w:multiLevelType w:val="multilevel"/>
    <w:tmpl w:val="12769FE6"/>
    <w:styleLink w:val="WWNum11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19">
    <w:nsid w:val="2DD758F8"/>
    <w:multiLevelType w:val="multilevel"/>
    <w:tmpl w:val="D82456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>
    <w:nsid w:val="40AC3771"/>
    <w:multiLevelType w:val="multilevel"/>
    <w:tmpl w:val="6D96A92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1">
    <w:nsid w:val="4B483BFA"/>
    <w:multiLevelType w:val="multilevel"/>
    <w:tmpl w:val="5FEEBE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64793041"/>
    <w:multiLevelType w:val="multilevel"/>
    <w:tmpl w:val="C74C21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8F01818"/>
    <w:multiLevelType w:val="hybridMultilevel"/>
    <w:tmpl w:val="D32499FE"/>
    <w:lvl w:ilvl="0" w:tplc="04150005">
      <w:start w:val="1"/>
      <w:numFmt w:val="bullet"/>
      <w:lvlText w:val=""/>
      <w:lvlJc w:val="left"/>
      <w:pPr>
        <w:ind w:left="644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pStyle w:val="Nagwek3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4">
    <w:nsid w:val="6D466246"/>
    <w:multiLevelType w:val="hybridMultilevel"/>
    <w:tmpl w:val="A92C79C0"/>
    <w:lvl w:ilvl="0" w:tplc="04150001">
      <w:start w:val="1"/>
      <w:numFmt w:val="bullet"/>
      <w:lvlText w:val=""/>
      <w:lvlJc w:val="left"/>
      <w:pPr>
        <w:ind w:left="14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3" w:hanging="360"/>
      </w:pPr>
      <w:rPr>
        <w:rFonts w:ascii="Wingdings" w:hAnsi="Wingdings" w:hint="default"/>
      </w:rPr>
    </w:lvl>
  </w:abstractNum>
  <w:abstractNum w:abstractNumId="25">
    <w:nsid w:val="78D66C1A"/>
    <w:multiLevelType w:val="multilevel"/>
    <w:tmpl w:val="EE70F3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7D992E62"/>
    <w:multiLevelType w:val="multilevel"/>
    <w:tmpl w:val="5B16B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23"/>
  </w:num>
  <w:num w:numId="2">
    <w:abstractNumId w:val="17"/>
  </w:num>
  <w:num w:numId="3">
    <w:abstractNumId w:val="3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  <w:num w:numId="9">
    <w:abstractNumId w:val="24"/>
  </w:num>
  <w:num w:numId="10">
    <w:abstractNumId w:val="5"/>
  </w:num>
  <w:num w:numId="11">
    <w:abstractNumId w:val="4"/>
  </w:num>
  <w:num w:numId="12">
    <w:abstractNumId w:val="8"/>
  </w:num>
  <w:num w:numId="13">
    <w:abstractNumId w:val="2"/>
  </w:num>
  <w:num w:numId="14">
    <w:abstractNumId w:val="0"/>
  </w:num>
  <w:num w:numId="15">
    <w:abstractNumId w:val="20"/>
  </w:num>
  <w:num w:numId="16">
    <w:abstractNumId w:val="18"/>
  </w:num>
  <w:num w:numId="17">
    <w:abstractNumId w:val="18"/>
    <w:lvlOverride w:ilvl="0">
      <w:startOverride w:val="1"/>
    </w:lvlOverride>
  </w:num>
  <w:num w:numId="18">
    <w:abstractNumId w:val="10"/>
  </w:num>
  <w:num w:numId="19">
    <w:abstractNumId w:val="9"/>
  </w:num>
  <w:num w:numId="20">
    <w:abstractNumId w:val="15"/>
  </w:num>
  <w:num w:numId="21">
    <w:abstractNumId w:val="25"/>
  </w:num>
  <w:num w:numId="22">
    <w:abstractNumId w:val="22"/>
  </w:num>
  <w:num w:numId="23">
    <w:abstractNumId w:val="16"/>
  </w:num>
  <w:num w:numId="24">
    <w:abstractNumId w:val="12"/>
  </w:num>
  <w:num w:numId="25">
    <w:abstractNumId w:val="11"/>
  </w:num>
  <w:num w:numId="26">
    <w:abstractNumId w:val="13"/>
  </w:num>
  <w:num w:numId="27">
    <w:abstractNumId w:val="14"/>
  </w:num>
  <w:num w:numId="28">
    <w:abstractNumId w:val="26"/>
  </w:num>
  <w:num w:numId="29">
    <w:abstractNumId w:val="21"/>
  </w:num>
  <w:num w:numId="3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4080"/>
    <w:rsid w:val="00004E7C"/>
    <w:rsid w:val="00005F8A"/>
    <w:rsid w:val="00007420"/>
    <w:rsid w:val="00007665"/>
    <w:rsid w:val="000076A8"/>
    <w:rsid w:val="00010FF2"/>
    <w:rsid w:val="0001205D"/>
    <w:rsid w:val="00013CD8"/>
    <w:rsid w:val="00017FA4"/>
    <w:rsid w:val="000201F6"/>
    <w:rsid w:val="00022DEE"/>
    <w:rsid w:val="00022FC0"/>
    <w:rsid w:val="0002565C"/>
    <w:rsid w:val="00034080"/>
    <w:rsid w:val="00034775"/>
    <w:rsid w:val="00042F95"/>
    <w:rsid w:val="000437A5"/>
    <w:rsid w:val="00047E87"/>
    <w:rsid w:val="00054AAC"/>
    <w:rsid w:val="000578C1"/>
    <w:rsid w:val="0006242C"/>
    <w:rsid w:val="00062F40"/>
    <w:rsid w:val="000765A0"/>
    <w:rsid w:val="00076BF1"/>
    <w:rsid w:val="000801A4"/>
    <w:rsid w:val="00084EDE"/>
    <w:rsid w:val="000850EE"/>
    <w:rsid w:val="00085F24"/>
    <w:rsid w:val="00090FEB"/>
    <w:rsid w:val="000932F8"/>
    <w:rsid w:val="00095771"/>
    <w:rsid w:val="000979E7"/>
    <w:rsid w:val="000A3742"/>
    <w:rsid w:val="000A4B1F"/>
    <w:rsid w:val="000A6B22"/>
    <w:rsid w:val="000B095B"/>
    <w:rsid w:val="000B1B23"/>
    <w:rsid w:val="000B4879"/>
    <w:rsid w:val="000C53DE"/>
    <w:rsid w:val="000C5EEA"/>
    <w:rsid w:val="000D5661"/>
    <w:rsid w:val="000D5CA3"/>
    <w:rsid w:val="000E079E"/>
    <w:rsid w:val="000E0BBC"/>
    <w:rsid w:val="000E30E9"/>
    <w:rsid w:val="000E380C"/>
    <w:rsid w:val="000E3B66"/>
    <w:rsid w:val="000E44AE"/>
    <w:rsid w:val="000E525A"/>
    <w:rsid w:val="000F2A37"/>
    <w:rsid w:val="000F3819"/>
    <w:rsid w:val="000F4AE6"/>
    <w:rsid w:val="000F4BED"/>
    <w:rsid w:val="000F55A7"/>
    <w:rsid w:val="00100FD4"/>
    <w:rsid w:val="001063BC"/>
    <w:rsid w:val="001110F7"/>
    <w:rsid w:val="0011502A"/>
    <w:rsid w:val="00116720"/>
    <w:rsid w:val="001167A5"/>
    <w:rsid w:val="001176B4"/>
    <w:rsid w:val="00120AA0"/>
    <w:rsid w:val="00126CD4"/>
    <w:rsid w:val="00132FAD"/>
    <w:rsid w:val="001402B0"/>
    <w:rsid w:val="001414B1"/>
    <w:rsid w:val="001415B2"/>
    <w:rsid w:val="00151AAC"/>
    <w:rsid w:val="00151AF4"/>
    <w:rsid w:val="00154EF8"/>
    <w:rsid w:val="00161365"/>
    <w:rsid w:val="00161441"/>
    <w:rsid w:val="001632BC"/>
    <w:rsid w:val="00164171"/>
    <w:rsid w:val="001643EC"/>
    <w:rsid w:val="00165CED"/>
    <w:rsid w:val="00165FA3"/>
    <w:rsid w:val="00166CDE"/>
    <w:rsid w:val="00166F50"/>
    <w:rsid w:val="00174000"/>
    <w:rsid w:val="001777DE"/>
    <w:rsid w:val="0018038E"/>
    <w:rsid w:val="001811A1"/>
    <w:rsid w:val="00183D35"/>
    <w:rsid w:val="00186A30"/>
    <w:rsid w:val="00192714"/>
    <w:rsid w:val="00192F2D"/>
    <w:rsid w:val="001932AE"/>
    <w:rsid w:val="001943A4"/>
    <w:rsid w:val="001964CC"/>
    <w:rsid w:val="00196514"/>
    <w:rsid w:val="00197285"/>
    <w:rsid w:val="001A0E87"/>
    <w:rsid w:val="001A293E"/>
    <w:rsid w:val="001A39EA"/>
    <w:rsid w:val="001A64B3"/>
    <w:rsid w:val="001B2989"/>
    <w:rsid w:val="001B3647"/>
    <w:rsid w:val="001B3BD1"/>
    <w:rsid w:val="001B4075"/>
    <w:rsid w:val="001B74B4"/>
    <w:rsid w:val="001B7F13"/>
    <w:rsid w:val="001C0A96"/>
    <w:rsid w:val="001C270B"/>
    <w:rsid w:val="001C2711"/>
    <w:rsid w:val="001C6198"/>
    <w:rsid w:val="001C6606"/>
    <w:rsid w:val="001E1A68"/>
    <w:rsid w:val="001E340F"/>
    <w:rsid w:val="001E35E6"/>
    <w:rsid w:val="001E6F27"/>
    <w:rsid w:val="001E7313"/>
    <w:rsid w:val="001E763C"/>
    <w:rsid w:val="001F442F"/>
    <w:rsid w:val="001F4E86"/>
    <w:rsid w:val="001F69A7"/>
    <w:rsid w:val="00202E78"/>
    <w:rsid w:val="0020732D"/>
    <w:rsid w:val="00207619"/>
    <w:rsid w:val="002079E7"/>
    <w:rsid w:val="00211DAA"/>
    <w:rsid w:val="0021289D"/>
    <w:rsid w:val="002155DD"/>
    <w:rsid w:val="002248BC"/>
    <w:rsid w:val="0022643E"/>
    <w:rsid w:val="0023170A"/>
    <w:rsid w:val="00232204"/>
    <w:rsid w:val="002325A7"/>
    <w:rsid w:val="00233696"/>
    <w:rsid w:val="002346DB"/>
    <w:rsid w:val="00234809"/>
    <w:rsid w:val="00234ACD"/>
    <w:rsid w:val="0023501E"/>
    <w:rsid w:val="0023519F"/>
    <w:rsid w:val="00237150"/>
    <w:rsid w:val="00240F23"/>
    <w:rsid w:val="0024237E"/>
    <w:rsid w:val="00243311"/>
    <w:rsid w:val="00245401"/>
    <w:rsid w:val="002523D9"/>
    <w:rsid w:val="00252D1D"/>
    <w:rsid w:val="00253DA2"/>
    <w:rsid w:val="00255BD4"/>
    <w:rsid w:val="00257485"/>
    <w:rsid w:val="0026109C"/>
    <w:rsid w:val="00267E38"/>
    <w:rsid w:val="00271B78"/>
    <w:rsid w:val="00283D6A"/>
    <w:rsid w:val="00284477"/>
    <w:rsid w:val="0028456A"/>
    <w:rsid w:val="002850D7"/>
    <w:rsid w:val="002860E0"/>
    <w:rsid w:val="002937C3"/>
    <w:rsid w:val="002A1060"/>
    <w:rsid w:val="002A7008"/>
    <w:rsid w:val="002B173D"/>
    <w:rsid w:val="002B7713"/>
    <w:rsid w:val="002C1724"/>
    <w:rsid w:val="002C344D"/>
    <w:rsid w:val="002C4062"/>
    <w:rsid w:val="002C4DF3"/>
    <w:rsid w:val="002C7E7B"/>
    <w:rsid w:val="002D0A9D"/>
    <w:rsid w:val="002D387A"/>
    <w:rsid w:val="002D4D9F"/>
    <w:rsid w:val="002E0499"/>
    <w:rsid w:val="002E090E"/>
    <w:rsid w:val="002E3232"/>
    <w:rsid w:val="002E44F5"/>
    <w:rsid w:val="002E6956"/>
    <w:rsid w:val="002F11EF"/>
    <w:rsid w:val="002F1355"/>
    <w:rsid w:val="002F2A3C"/>
    <w:rsid w:val="002F4145"/>
    <w:rsid w:val="002F6C64"/>
    <w:rsid w:val="00301B45"/>
    <w:rsid w:val="003027F4"/>
    <w:rsid w:val="003036D8"/>
    <w:rsid w:val="00306E5B"/>
    <w:rsid w:val="00310286"/>
    <w:rsid w:val="00310838"/>
    <w:rsid w:val="003116D9"/>
    <w:rsid w:val="00316D64"/>
    <w:rsid w:val="003244E2"/>
    <w:rsid w:val="003356C1"/>
    <w:rsid w:val="00336AD8"/>
    <w:rsid w:val="00344116"/>
    <w:rsid w:val="00351C06"/>
    <w:rsid w:val="00351DDC"/>
    <w:rsid w:val="00352618"/>
    <w:rsid w:val="003533B1"/>
    <w:rsid w:val="00354F18"/>
    <w:rsid w:val="00355CBA"/>
    <w:rsid w:val="00357064"/>
    <w:rsid w:val="00357294"/>
    <w:rsid w:val="00357406"/>
    <w:rsid w:val="003600A7"/>
    <w:rsid w:val="00360863"/>
    <w:rsid w:val="003631B1"/>
    <w:rsid w:val="00363492"/>
    <w:rsid w:val="003647AA"/>
    <w:rsid w:val="00365A26"/>
    <w:rsid w:val="003664A4"/>
    <w:rsid w:val="00366CA4"/>
    <w:rsid w:val="003721A4"/>
    <w:rsid w:val="00373631"/>
    <w:rsid w:val="003748ED"/>
    <w:rsid w:val="00376772"/>
    <w:rsid w:val="003773F7"/>
    <w:rsid w:val="00382CB0"/>
    <w:rsid w:val="00384023"/>
    <w:rsid w:val="0038496F"/>
    <w:rsid w:val="00384EEB"/>
    <w:rsid w:val="003856EF"/>
    <w:rsid w:val="003876AD"/>
    <w:rsid w:val="003947B4"/>
    <w:rsid w:val="00396237"/>
    <w:rsid w:val="003A0F6B"/>
    <w:rsid w:val="003A165E"/>
    <w:rsid w:val="003A1AAB"/>
    <w:rsid w:val="003A4EAB"/>
    <w:rsid w:val="003A62DA"/>
    <w:rsid w:val="003B067A"/>
    <w:rsid w:val="003B3E05"/>
    <w:rsid w:val="003B5AF4"/>
    <w:rsid w:val="003B7DF5"/>
    <w:rsid w:val="003C0043"/>
    <w:rsid w:val="003C2D23"/>
    <w:rsid w:val="003C6925"/>
    <w:rsid w:val="003D0C9A"/>
    <w:rsid w:val="003D1517"/>
    <w:rsid w:val="003D1F2C"/>
    <w:rsid w:val="003D43B6"/>
    <w:rsid w:val="003D5222"/>
    <w:rsid w:val="003D6F70"/>
    <w:rsid w:val="003D7CEF"/>
    <w:rsid w:val="003E14D9"/>
    <w:rsid w:val="003E25B0"/>
    <w:rsid w:val="003E6FDB"/>
    <w:rsid w:val="003F1862"/>
    <w:rsid w:val="003F1A36"/>
    <w:rsid w:val="003F5F96"/>
    <w:rsid w:val="003F74E7"/>
    <w:rsid w:val="004015F6"/>
    <w:rsid w:val="00402136"/>
    <w:rsid w:val="004114E5"/>
    <w:rsid w:val="004136C6"/>
    <w:rsid w:val="00413F9C"/>
    <w:rsid w:val="004144B6"/>
    <w:rsid w:val="00415654"/>
    <w:rsid w:val="00420A6F"/>
    <w:rsid w:val="00424D0F"/>
    <w:rsid w:val="00427D0E"/>
    <w:rsid w:val="00430C0D"/>
    <w:rsid w:val="00433592"/>
    <w:rsid w:val="00434B02"/>
    <w:rsid w:val="00435621"/>
    <w:rsid w:val="00442A73"/>
    <w:rsid w:val="00442ABD"/>
    <w:rsid w:val="004443C8"/>
    <w:rsid w:val="00444F1A"/>
    <w:rsid w:val="004530C9"/>
    <w:rsid w:val="00456072"/>
    <w:rsid w:val="00456F4F"/>
    <w:rsid w:val="00457949"/>
    <w:rsid w:val="00457A0F"/>
    <w:rsid w:val="00460F61"/>
    <w:rsid w:val="00461ED4"/>
    <w:rsid w:val="004624C4"/>
    <w:rsid w:val="00465AE1"/>
    <w:rsid w:val="00466ED5"/>
    <w:rsid w:val="00467341"/>
    <w:rsid w:val="00470486"/>
    <w:rsid w:val="00472FC5"/>
    <w:rsid w:val="00473261"/>
    <w:rsid w:val="004759FE"/>
    <w:rsid w:val="004767CF"/>
    <w:rsid w:val="0048463B"/>
    <w:rsid w:val="004876C6"/>
    <w:rsid w:val="004876F6"/>
    <w:rsid w:val="0049391D"/>
    <w:rsid w:val="00496EC4"/>
    <w:rsid w:val="004A1016"/>
    <w:rsid w:val="004A12C8"/>
    <w:rsid w:val="004A15D4"/>
    <w:rsid w:val="004A34A4"/>
    <w:rsid w:val="004A5FE7"/>
    <w:rsid w:val="004A6DBF"/>
    <w:rsid w:val="004B0B94"/>
    <w:rsid w:val="004B1840"/>
    <w:rsid w:val="004B21C8"/>
    <w:rsid w:val="004B3C9A"/>
    <w:rsid w:val="004B4BDA"/>
    <w:rsid w:val="004B5612"/>
    <w:rsid w:val="004B6E53"/>
    <w:rsid w:val="004B6E82"/>
    <w:rsid w:val="004B7735"/>
    <w:rsid w:val="004C12D7"/>
    <w:rsid w:val="004C367D"/>
    <w:rsid w:val="004C4A59"/>
    <w:rsid w:val="004C7E1A"/>
    <w:rsid w:val="004D08DF"/>
    <w:rsid w:val="004D5CBF"/>
    <w:rsid w:val="004D6C00"/>
    <w:rsid w:val="004E0853"/>
    <w:rsid w:val="004E6029"/>
    <w:rsid w:val="004E66D4"/>
    <w:rsid w:val="004F3296"/>
    <w:rsid w:val="004F519A"/>
    <w:rsid w:val="004F64A5"/>
    <w:rsid w:val="005004B7"/>
    <w:rsid w:val="00503B5F"/>
    <w:rsid w:val="00510408"/>
    <w:rsid w:val="00523632"/>
    <w:rsid w:val="00526B60"/>
    <w:rsid w:val="00527197"/>
    <w:rsid w:val="0053044C"/>
    <w:rsid w:val="005349F4"/>
    <w:rsid w:val="00534ECE"/>
    <w:rsid w:val="0053550A"/>
    <w:rsid w:val="00536FE4"/>
    <w:rsid w:val="00540A29"/>
    <w:rsid w:val="00550CAC"/>
    <w:rsid w:val="00550FF2"/>
    <w:rsid w:val="00552349"/>
    <w:rsid w:val="00553459"/>
    <w:rsid w:val="005564D6"/>
    <w:rsid w:val="00560564"/>
    <w:rsid w:val="0056411B"/>
    <w:rsid w:val="00564EFD"/>
    <w:rsid w:val="00567304"/>
    <w:rsid w:val="00570BE7"/>
    <w:rsid w:val="005745D0"/>
    <w:rsid w:val="00577FA8"/>
    <w:rsid w:val="005803F0"/>
    <w:rsid w:val="005857F5"/>
    <w:rsid w:val="005903E7"/>
    <w:rsid w:val="0059109E"/>
    <w:rsid w:val="005951FC"/>
    <w:rsid w:val="00595428"/>
    <w:rsid w:val="005A395C"/>
    <w:rsid w:val="005A483B"/>
    <w:rsid w:val="005A5330"/>
    <w:rsid w:val="005A5996"/>
    <w:rsid w:val="005B15E9"/>
    <w:rsid w:val="005B223B"/>
    <w:rsid w:val="005B3C91"/>
    <w:rsid w:val="005B45C1"/>
    <w:rsid w:val="005B4AEF"/>
    <w:rsid w:val="005B645A"/>
    <w:rsid w:val="005B7F8A"/>
    <w:rsid w:val="005C0F62"/>
    <w:rsid w:val="005C3657"/>
    <w:rsid w:val="005C5B63"/>
    <w:rsid w:val="005C608E"/>
    <w:rsid w:val="005D06D4"/>
    <w:rsid w:val="005D16B7"/>
    <w:rsid w:val="005D1ED6"/>
    <w:rsid w:val="005D7FF3"/>
    <w:rsid w:val="005E36F4"/>
    <w:rsid w:val="005E5491"/>
    <w:rsid w:val="005E5529"/>
    <w:rsid w:val="005E643C"/>
    <w:rsid w:val="005F02B3"/>
    <w:rsid w:val="005F5F95"/>
    <w:rsid w:val="005F77A4"/>
    <w:rsid w:val="00600848"/>
    <w:rsid w:val="00603815"/>
    <w:rsid w:val="00603994"/>
    <w:rsid w:val="00610694"/>
    <w:rsid w:val="00610BE7"/>
    <w:rsid w:val="006155D4"/>
    <w:rsid w:val="006166E6"/>
    <w:rsid w:val="006214C5"/>
    <w:rsid w:val="006266A5"/>
    <w:rsid w:val="006327DD"/>
    <w:rsid w:val="00636160"/>
    <w:rsid w:val="00641B40"/>
    <w:rsid w:val="006444C0"/>
    <w:rsid w:val="00645678"/>
    <w:rsid w:val="00657FF1"/>
    <w:rsid w:val="00661AD0"/>
    <w:rsid w:val="006620FD"/>
    <w:rsid w:val="00671A35"/>
    <w:rsid w:val="0067257B"/>
    <w:rsid w:val="00673D4C"/>
    <w:rsid w:val="0067407E"/>
    <w:rsid w:val="00674119"/>
    <w:rsid w:val="00675A9C"/>
    <w:rsid w:val="00681A19"/>
    <w:rsid w:val="00681B1F"/>
    <w:rsid w:val="00683D01"/>
    <w:rsid w:val="006847A3"/>
    <w:rsid w:val="00691264"/>
    <w:rsid w:val="00692CAB"/>
    <w:rsid w:val="006939E9"/>
    <w:rsid w:val="00695A2B"/>
    <w:rsid w:val="006A22DA"/>
    <w:rsid w:val="006A27E5"/>
    <w:rsid w:val="006A400D"/>
    <w:rsid w:val="006A497B"/>
    <w:rsid w:val="006A4CF0"/>
    <w:rsid w:val="006B350C"/>
    <w:rsid w:val="006B76F8"/>
    <w:rsid w:val="006C0306"/>
    <w:rsid w:val="006C4D5A"/>
    <w:rsid w:val="006C6E5D"/>
    <w:rsid w:val="006D29F6"/>
    <w:rsid w:val="006D44CD"/>
    <w:rsid w:val="006D6C4E"/>
    <w:rsid w:val="006E0521"/>
    <w:rsid w:val="006E5825"/>
    <w:rsid w:val="006E663C"/>
    <w:rsid w:val="006F2ABB"/>
    <w:rsid w:val="006F2D1B"/>
    <w:rsid w:val="006F6DBE"/>
    <w:rsid w:val="00700D91"/>
    <w:rsid w:val="00704D7E"/>
    <w:rsid w:val="00707F3D"/>
    <w:rsid w:val="007104AD"/>
    <w:rsid w:val="00711F72"/>
    <w:rsid w:val="0071724D"/>
    <w:rsid w:val="00720CEA"/>
    <w:rsid w:val="00724831"/>
    <w:rsid w:val="007255D3"/>
    <w:rsid w:val="00726D0E"/>
    <w:rsid w:val="00733628"/>
    <w:rsid w:val="007347EB"/>
    <w:rsid w:val="007350ED"/>
    <w:rsid w:val="00741653"/>
    <w:rsid w:val="00745FAA"/>
    <w:rsid w:val="007500F7"/>
    <w:rsid w:val="00762C62"/>
    <w:rsid w:val="0076469C"/>
    <w:rsid w:val="00773656"/>
    <w:rsid w:val="007744FC"/>
    <w:rsid w:val="00775BE2"/>
    <w:rsid w:val="007767E4"/>
    <w:rsid w:val="007772E2"/>
    <w:rsid w:val="00777329"/>
    <w:rsid w:val="00781320"/>
    <w:rsid w:val="00782983"/>
    <w:rsid w:val="00782CDA"/>
    <w:rsid w:val="00786524"/>
    <w:rsid w:val="007874D4"/>
    <w:rsid w:val="00795ACB"/>
    <w:rsid w:val="0079763C"/>
    <w:rsid w:val="007A065F"/>
    <w:rsid w:val="007A0FDA"/>
    <w:rsid w:val="007A1D89"/>
    <w:rsid w:val="007A45EB"/>
    <w:rsid w:val="007A596E"/>
    <w:rsid w:val="007B3589"/>
    <w:rsid w:val="007B5231"/>
    <w:rsid w:val="007B71E1"/>
    <w:rsid w:val="007C5305"/>
    <w:rsid w:val="007C69A0"/>
    <w:rsid w:val="007C7F39"/>
    <w:rsid w:val="007D389B"/>
    <w:rsid w:val="007D394A"/>
    <w:rsid w:val="007D4B8C"/>
    <w:rsid w:val="007D6B3C"/>
    <w:rsid w:val="007D7B16"/>
    <w:rsid w:val="007E1DDF"/>
    <w:rsid w:val="007E2393"/>
    <w:rsid w:val="007E48AD"/>
    <w:rsid w:val="007E6763"/>
    <w:rsid w:val="007F5C9B"/>
    <w:rsid w:val="007F5E14"/>
    <w:rsid w:val="00811C35"/>
    <w:rsid w:val="00814B69"/>
    <w:rsid w:val="008151AF"/>
    <w:rsid w:val="008152B9"/>
    <w:rsid w:val="00817B6A"/>
    <w:rsid w:val="00817F05"/>
    <w:rsid w:val="00817F41"/>
    <w:rsid w:val="00821C6A"/>
    <w:rsid w:val="00822BB1"/>
    <w:rsid w:val="00824582"/>
    <w:rsid w:val="00825C17"/>
    <w:rsid w:val="008263F8"/>
    <w:rsid w:val="008351AE"/>
    <w:rsid w:val="00835F7D"/>
    <w:rsid w:val="00843A0A"/>
    <w:rsid w:val="008448D1"/>
    <w:rsid w:val="0084780A"/>
    <w:rsid w:val="00851438"/>
    <w:rsid w:val="00854474"/>
    <w:rsid w:val="0085719F"/>
    <w:rsid w:val="00864E49"/>
    <w:rsid w:val="00867EB6"/>
    <w:rsid w:val="008721CB"/>
    <w:rsid w:val="00872778"/>
    <w:rsid w:val="008770C2"/>
    <w:rsid w:val="0088119C"/>
    <w:rsid w:val="00885349"/>
    <w:rsid w:val="00887E51"/>
    <w:rsid w:val="0089085A"/>
    <w:rsid w:val="0089144B"/>
    <w:rsid w:val="00895175"/>
    <w:rsid w:val="008A01DE"/>
    <w:rsid w:val="008A1EF3"/>
    <w:rsid w:val="008A25E9"/>
    <w:rsid w:val="008B06D1"/>
    <w:rsid w:val="008B1D8B"/>
    <w:rsid w:val="008B28E4"/>
    <w:rsid w:val="008B2915"/>
    <w:rsid w:val="008B44D4"/>
    <w:rsid w:val="008C1B1A"/>
    <w:rsid w:val="008C441B"/>
    <w:rsid w:val="008C48EA"/>
    <w:rsid w:val="008C55A9"/>
    <w:rsid w:val="008C5ECE"/>
    <w:rsid w:val="008D524B"/>
    <w:rsid w:val="008D53F8"/>
    <w:rsid w:val="008D6460"/>
    <w:rsid w:val="008E0A30"/>
    <w:rsid w:val="008E318A"/>
    <w:rsid w:val="008E3C10"/>
    <w:rsid w:val="008E41DE"/>
    <w:rsid w:val="008E6F14"/>
    <w:rsid w:val="008E700D"/>
    <w:rsid w:val="008F00E0"/>
    <w:rsid w:val="008F31FE"/>
    <w:rsid w:val="008F3229"/>
    <w:rsid w:val="008F4BBC"/>
    <w:rsid w:val="008F61FA"/>
    <w:rsid w:val="008F64BA"/>
    <w:rsid w:val="009001D4"/>
    <w:rsid w:val="00902345"/>
    <w:rsid w:val="00902E51"/>
    <w:rsid w:val="0090315A"/>
    <w:rsid w:val="00905A9D"/>
    <w:rsid w:val="00910A1A"/>
    <w:rsid w:val="00910BFD"/>
    <w:rsid w:val="00912062"/>
    <w:rsid w:val="009132E8"/>
    <w:rsid w:val="009145B4"/>
    <w:rsid w:val="009175AF"/>
    <w:rsid w:val="009177D9"/>
    <w:rsid w:val="009278C5"/>
    <w:rsid w:val="00931D8B"/>
    <w:rsid w:val="00931EA5"/>
    <w:rsid w:val="00933309"/>
    <w:rsid w:val="00933352"/>
    <w:rsid w:val="00933652"/>
    <w:rsid w:val="00942B1F"/>
    <w:rsid w:val="00944634"/>
    <w:rsid w:val="00947413"/>
    <w:rsid w:val="00950614"/>
    <w:rsid w:val="009527E6"/>
    <w:rsid w:val="00952F9C"/>
    <w:rsid w:val="00956CD4"/>
    <w:rsid w:val="0095734B"/>
    <w:rsid w:val="0096068F"/>
    <w:rsid w:val="00962436"/>
    <w:rsid w:val="00962875"/>
    <w:rsid w:val="00966D90"/>
    <w:rsid w:val="00967926"/>
    <w:rsid w:val="00971C4A"/>
    <w:rsid w:val="00971E89"/>
    <w:rsid w:val="00972D88"/>
    <w:rsid w:val="00973598"/>
    <w:rsid w:val="00973C4B"/>
    <w:rsid w:val="00974BE9"/>
    <w:rsid w:val="009760C4"/>
    <w:rsid w:val="00981F47"/>
    <w:rsid w:val="00987ACD"/>
    <w:rsid w:val="00992B41"/>
    <w:rsid w:val="009A11EC"/>
    <w:rsid w:val="009A27DA"/>
    <w:rsid w:val="009A2C64"/>
    <w:rsid w:val="009A40F8"/>
    <w:rsid w:val="009A75DF"/>
    <w:rsid w:val="009B3115"/>
    <w:rsid w:val="009B318C"/>
    <w:rsid w:val="009B3624"/>
    <w:rsid w:val="009B7A17"/>
    <w:rsid w:val="009C4074"/>
    <w:rsid w:val="009C75D8"/>
    <w:rsid w:val="009D2224"/>
    <w:rsid w:val="009D27C6"/>
    <w:rsid w:val="009E0368"/>
    <w:rsid w:val="009E3412"/>
    <w:rsid w:val="009E3FBD"/>
    <w:rsid w:val="009E42BA"/>
    <w:rsid w:val="009E6A06"/>
    <w:rsid w:val="009E70A2"/>
    <w:rsid w:val="009F1896"/>
    <w:rsid w:val="009F5CC2"/>
    <w:rsid w:val="009F7E8B"/>
    <w:rsid w:val="00A01CB4"/>
    <w:rsid w:val="00A06F7C"/>
    <w:rsid w:val="00A14DD8"/>
    <w:rsid w:val="00A2457C"/>
    <w:rsid w:val="00A24E54"/>
    <w:rsid w:val="00A276ED"/>
    <w:rsid w:val="00A30877"/>
    <w:rsid w:val="00A314F0"/>
    <w:rsid w:val="00A42F41"/>
    <w:rsid w:val="00A451DD"/>
    <w:rsid w:val="00A453FE"/>
    <w:rsid w:val="00A46524"/>
    <w:rsid w:val="00A55911"/>
    <w:rsid w:val="00A56C34"/>
    <w:rsid w:val="00A621B0"/>
    <w:rsid w:val="00A6345B"/>
    <w:rsid w:val="00A64B6B"/>
    <w:rsid w:val="00A723BF"/>
    <w:rsid w:val="00A747A0"/>
    <w:rsid w:val="00A76B34"/>
    <w:rsid w:val="00A85B40"/>
    <w:rsid w:val="00A86A6A"/>
    <w:rsid w:val="00A91992"/>
    <w:rsid w:val="00A93545"/>
    <w:rsid w:val="00A93A93"/>
    <w:rsid w:val="00AA4FD4"/>
    <w:rsid w:val="00AA5077"/>
    <w:rsid w:val="00AA75B7"/>
    <w:rsid w:val="00AB6ECA"/>
    <w:rsid w:val="00AC07CB"/>
    <w:rsid w:val="00AC2FA7"/>
    <w:rsid w:val="00AC6511"/>
    <w:rsid w:val="00AE14C2"/>
    <w:rsid w:val="00AE31D2"/>
    <w:rsid w:val="00AE3D9D"/>
    <w:rsid w:val="00AF5C0D"/>
    <w:rsid w:val="00AF7001"/>
    <w:rsid w:val="00AF722E"/>
    <w:rsid w:val="00B0429D"/>
    <w:rsid w:val="00B048FB"/>
    <w:rsid w:val="00B11586"/>
    <w:rsid w:val="00B1178E"/>
    <w:rsid w:val="00B121D5"/>
    <w:rsid w:val="00B14FE9"/>
    <w:rsid w:val="00B17625"/>
    <w:rsid w:val="00B33A68"/>
    <w:rsid w:val="00B36A78"/>
    <w:rsid w:val="00B41C0B"/>
    <w:rsid w:val="00B4453A"/>
    <w:rsid w:val="00B50663"/>
    <w:rsid w:val="00B508E6"/>
    <w:rsid w:val="00B63575"/>
    <w:rsid w:val="00B654F9"/>
    <w:rsid w:val="00B67A23"/>
    <w:rsid w:val="00B73D77"/>
    <w:rsid w:val="00B76B39"/>
    <w:rsid w:val="00B779FE"/>
    <w:rsid w:val="00B82C00"/>
    <w:rsid w:val="00B83255"/>
    <w:rsid w:val="00B84E5E"/>
    <w:rsid w:val="00B87950"/>
    <w:rsid w:val="00B930F7"/>
    <w:rsid w:val="00B9473E"/>
    <w:rsid w:val="00B952B0"/>
    <w:rsid w:val="00B96AA4"/>
    <w:rsid w:val="00B97798"/>
    <w:rsid w:val="00B978BA"/>
    <w:rsid w:val="00BA1BF8"/>
    <w:rsid w:val="00BA2109"/>
    <w:rsid w:val="00BA294E"/>
    <w:rsid w:val="00BA31EC"/>
    <w:rsid w:val="00BA3686"/>
    <w:rsid w:val="00BA37C1"/>
    <w:rsid w:val="00BA4701"/>
    <w:rsid w:val="00BA7AEF"/>
    <w:rsid w:val="00BB38AA"/>
    <w:rsid w:val="00BB493C"/>
    <w:rsid w:val="00BB5A1F"/>
    <w:rsid w:val="00BC264E"/>
    <w:rsid w:val="00BC7EDA"/>
    <w:rsid w:val="00BD0F8E"/>
    <w:rsid w:val="00BD2C25"/>
    <w:rsid w:val="00BD3F5F"/>
    <w:rsid w:val="00BD5D0D"/>
    <w:rsid w:val="00BD67E2"/>
    <w:rsid w:val="00BD6B5B"/>
    <w:rsid w:val="00BE5BD5"/>
    <w:rsid w:val="00BE78AF"/>
    <w:rsid w:val="00BF2397"/>
    <w:rsid w:val="00BF280A"/>
    <w:rsid w:val="00BF33CF"/>
    <w:rsid w:val="00BF3DBB"/>
    <w:rsid w:val="00C01579"/>
    <w:rsid w:val="00C01757"/>
    <w:rsid w:val="00C11033"/>
    <w:rsid w:val="00C13427"/>
    <w:rsid w:val="00C14C25"/>
    <w:rsid w:val="00C1511D"/>
    <w:rsid w:val="00C167EE"/>
    <w:rsid w:val="00C17145"/>
    <w:rsid w:val="00C17C82"/>
    <w:rsid w:val="00C22346"/>
    <w:rsid w:val="00C23F13"/>
    <w:rsid w:val="00C32747"/>
    <w:rsid w:val="00C35872"/>
    <w:rsid w:val="00C4202B"/>
    <w:rsid w:val="00C4283A"/>
    <w:rsid w:val="00C44916"/>
    <w:rsid w:val="00C4637C"/>
    <w:rsid w:val="00C51BBC"/>
    <w:rsid w:val="00C52EA0"/>
    <w:rsid w:val="00C620AC"/>
    <w:rsid w:val="00C6653C"/>
    <w:rsid w:val="00C669FF"/>
    <w:rsid w:val="00C66B09"/>
    <w:rsid w:val="00C715AC"/>
    <w:rsid w:val="00C71FD4"/>
    <w:rsid w:val="00C74490"/>
    <w:rsid w:val="00C74969"/>
    <w:rsid w:val="00C75208"/>
    <w:rsid w:val="00C76AE7"/>
    <w:rsid w:val="00C80765"/>
    <w:rsid w:val="00C85B00"/>
    <w:rsid w:val="00C87A4E"/>
    <w:rsid w:val="00C91E48"/>
    <w:rsid w:val="00C93A78"/>
    <w:rsid w:val="00C93E60"/>
    <w:rsid w:val="00C95DD8"/>
    <w:rsid w:val="00C9654B"/>
    <w:rsid w:val="00C96F13"/>
    <w:rsid w:val="00C9786D"/>
    <w:rsid w:val="00CA2573"/>
    <w:rsid w:val="00CA5219"/>
    <w:rsid w:val="00CB2208"/>
    <w:rsid w:val="00CB277F"/>
    <w:rsid w:val="00CB5A39"/>
    <w:rsid w:val="00CC284F"/>
    <w:rsid w:val="00CC340F"/>
    <w:rsid w:val="00CD5CC0"/>
    <w:rsid w:val="00CD5DD6"/>
    <w:rsid w:val="00CE0B7B"/>
    <w:rsid w:val="00CE37E2"/>
    <w:rsid w:val="00CE3905"/>
    <w:rsid w:val="00CE62B5"/>
    <w:rsid w:val="00CE694D"/>
    <w:rsid w:val="00CF21E4"/>
    <w:rsid w:val="00CF5CBA"/>
    <w:rsid w:val="00CF780F"/>
    <w:rsid w:val="00D009F5"/>
    <w:rsid w:val="00D02736"/>
    <w:rsid w:val="00D02EE4"/>
    <w:rsid w:val="00D12EB9"/>
    <w:rsid w:val="00D13FF8"/>
    <w:rsid w:val="00D15F02"/>
    <w:rsid w:val="00D23D0A"/>
    <w:rsid w:val="00D26B0C"/>
    <w:rsid w:val="00D30BC0"/>
    <w:rsid w:val="00D31859"/>
    <w:rsid w:val="00D325CC"/>
    <w:rsid w:val="00D36114"/>
    <w:rsid w:val="00D43BE5"/>
    <w:rsid w:val="00D45C48"/>
    <w:rsid w:val="00D47512"/>
    <w:rsid w:val="00D50967"/>
    <w:rsid w:val="00D51EAD"/>
    <w:rsid w:val="00D52DB3"/>
    <w:rsid w:val="00D52F97"/>
    <w:rsid w:val="00D543BD"/>
    <w:rsid w:val="00D5605D"/>
    <w:rsid w:val="00D6036A"/>
    <w:rsid w:val="00D638DB"/>
    <w:rsid w:val="00D63A15"/>
    <w:rsid w:val="00D661DD"/>
    <w:rsid w:val="00D66B1A"/>
    <w:rsid w:val="00D66F2F"/>
    <w:rsid w:val="00D70616"/>
    <w:rsid w:val="00D729FD"/>
    <w:rsid w:val="00D72BF7"/>
    <w:rsid w:val="00D73658"/>
    <w:rsid w:val="00D80820"/>
    <w:rsid w:val="00D80DBD"/>
    <w:rsid w:val="00D81671"/>
    <w:rsid w:val="00D827A6"/>
    <w:rsid w:val="00D85D1E"/>
    <w:rsid w:val="00D87120"/>
    <w:rsid w:val="00D878A2"/>
    <w:rsid w:val="00D966F1"/>
    <w:rsid w:val="00D96AD4"/>
    <w:rsid w:val="00D96BD2"/>
    <w:rsid w:val="00DA032F"/>
    <w:rsid w:val="00DA5A0D"/>
    <w:rsid w:val="00DB052A"/>
    <w:rsid w:val="00DB2879"/>
    <w:rsid w:val="00DB3DC6"/>
    <w:rsid w:val="00DB7EDF"/>
    <w:rsid w:val="00DD2300"/>
    <w:rsid w:val="00DD4413"/>
    <w:rsid w:val="00DD691A"/>
    <w:rsid w:val="00DE108F"/>
    <w:rsid w:val="00DE19DF"/>
    <w:rsid w:val="00DE2BA7"/>
    <w:rsid w:val="00DE4D23"/>
    <w:rsid w:val="00DF0ADB"/>
    <w:rsid w:val="00DF3552"/>
    <w:rsid w:val="00DF36F2"/>
    <w:rsid w:val="00DF39F6"/>
    <w:rsid w:val="00DF4229"/>
    <w:rsid w:val="00DF47B2"/>
    <w:rsid w:val="00E00681"/>
    <w:rsid w:val="00E04308"/>
    <w:rsid w:val="00E06544"/>
    <w:rsid w:val="00E10E8F"/>
    <w:rsid w:val="00E16571"/>
    <w:rsid w:val="00E17B88"/>
    <w:rsid w:val="00E206CF"/>
    <w:rsid w:val="00E21D87"/>
    <w:rsid w:val="00E24A36"/>
    <w:rsid w:val="00E26552"/>
    <w:rsid w:val="00E351CB"/>
    <w:rsid w:val="00E420AD"/>
    <w:rsid w:val="00E42469"/>
    <w:rsid w:val="00E4323D"/>
    <w:rsid w:val="00E44F60"/>
    <w:rsid w:val="00E456B1"/>
    <w:rsid w:val="00E45804"/>
    <w:rsid w:val="00E475C5"/>
    <w:rsid w:val="00E50F54"/>
    <w:rsid w:val="00E55480"/>
    <w:rsid w:val="00E56797"/>
    <w:rsid w:val="00E57455"/>
    <w:rsid w:val="00E609A6"/>
    <w:rsid w:val="00E618ED"/>
    <w:rsid w:val="00E65F2B"/>
    <w:rsid w:val="00E7098A"/>
    <w:rsid w:val="00E73ACA"/>
    <w:rsid w:val="00E7662F"/>
    <w:rsid w:val="00E8121A"/>
    <w:rsid w:val="00E82716"/>
    <w:rsid w:val="00E83290"/>
    <w:rsid w:val="00E836CB"/>
    <w:rsid w:val="00E83D3A"/>
    <w:rsid w:val="00E83EA4"/>
    <w:rsid w:val="00E8712B"/>
    <w:rsid w:val="00E90D96"/>
    <w:rsid w:val="00E97AD8"/>
    <w:rsid w:val="00EA0A3C"/>
    <w:rsid w:val="00EA0C3A"/>
    <w:rsid w:val="00EA32A8"/>
    <w:rsid w:val="00EA4273"/>
    <w:rsid w:val="00EA7BD6"/>
    <w:rsid w:val="00EB07DC"/>
    <w:rsid w:val="00EB1E03"/>
    <w:rsid w:val="00EB2A02"/>
    <w:rsid w:val="00EB37D2"/>
    <w:rsid w:val="00EB4B7C"/>
    <w:rsid w:val="00EB5D29"/>
    <w:rsid w:val="00EC07E5"/>
    <w:rsid w:val="00EC1491"/>
    <w:rsid w:val="00EC482C"/>
    <w:rsid w:val="00EC6031"/>
    <w:rsid w:val="00EC64A3"/>
    <w:rsid w:val="00EC7628"/>
    <w:rsid w:val="00ED0E27"/>
    <w:rsid w:val="00ED331A"/>
    <w:rsid w:val="00ED3FBA"/>
    <w:rsid w:val="00ED57A5"/>
    <w:rsid w:val="00EE22E5"/>
    <w:rsid w:val="00EE73C6"/>
    <w:rsid w:val="00EF3CF2"/>
    <w:rsid w:val="00EF6E2F"/>
    <w:rsid w:val="00F0113A"/>
    <w:rsid w:val="00F01526"/>
    <w:rsid w:val="00F028FA"/>
    <w:rsid w:val="00F1328B"/>
    <w:rsid w:val="00F206B4"/>
    <w:rsid w:val="00F237E0"/>
    <w:rsid w:val="00F23D28"/>
    <w:rsid w:val="00F26C2A"/>
    <w:rsid w:val="00F31439"/>
    <w:rsid w:val="00F31D4D"/>
    <w:rsid w:val="00F32601"/>
    <w:rsid w:val="00F32BB1"/>
    <w:rsid w:val="00F35FFB"/>
    <w:rsid w:val="00F36CAB"/>
    <w:rsid w:val="00F37083"/>
    <w:rsid w:val="00F3734A"/>
    <w:rsid w:val="00F40BDE"/>
    <w:rsid w:val="00F42F03"/>
    <w:rsid w:val="00F44A5B"/>
    <w:rsid w:val="00F50F6A"/>
    <w:rsid w:val="00F56144"/>
    <w:rsid w:val="00F5799B"/>
    <w:rsid w:val="00F61CBE"/>
    <w:rsid w:val="00F6511F"/>
    <w:rsid w:val="00F651F4"/>
    <w:rsid w:val="00F67645"/>
    <w:rsid w:val="00F70323"/>
    <w:rsid w:val="00F70AD1"/>
    <w:rsid w:val="00F75021"/>
    <w:rsid w:val="00F75B63"/>
    <w:rsid w:val="00F76B00"/>
    <w:rsid w:val="00F82B23"/>
    <w:rsid w:val="00F84D9F"/>
    <w:rsid w:val="00F85863"/>
    <w:rsid w:val="00F92538"/>
    <w:rsid w:val="00F92F26"/>
    <w:rsid w:val="00FA112B"/>
    <w:rsid w:val="00FA5F1D"/>
    <w:rsid w:val="00FB32A3"/>
    <w:rsid w:val="00FC51C6"/>
    <w:rsid w:val="00FD1C7F"/>
    <w:rsid w:val="00FD617D"/>
    <w:rsid w:val="00FD6F02"/>
    <w:rsid w:val="00FE010C"/>
    <w:rsid w:val="00FE080A"/>
    <w:rsid w:val="00FE0AF6"/>
    <w:rsid w:val="00FE175D"/>
    <w:rsid w:val="00FE2505"/>
    <w:rsid w:val="00FE3FF9"/>
    <w:rsid w:val="00FE46A0"/>
    <w:rsid w:val="00FF2C36"/>
    <w:rsid w:val="00FF39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8CF196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0663"/>
  </w:style>
  <w:style w:type="paragraph" w:styleId="Nagwek3">
    <w:name w:val="heading 3"/>
    <w:basedOn w:val="Normalny"/>
    <w:next w:val="Tekstpodstawowy"/>
    <w:link w:val="Nagwek3Znak"/>
    <w:qFormat/>
    <w:rsid w:val="009E70A2"/>
    <w:pPr>
      <w:keepNext/>
      <w:keepLines/>
      <w:widowControl w:val="0"/>
      <w:numPr>
        <w:ilvl w:val="2"/>
        <w:numId w:val="1"/>
      </w:numPr>
      <w:suppressAutoHyphens/>
      <w:spacing w:before="200" w:after="0" w:line="100" w:lineRule="atLeast"/>
      <w:outlineLvl w:val="2"/>
    </w:pPr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F11E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nhideWhenUsed/>
    <w:rsid w:val="004876F6"/>
    <w:rPr>
      <w:color w:val="0000FF"/>
      <w:u w:val="single"/>
    </w:rPr>
  </w:style>
  <w:style w:type="paragraph" w:styleId="Bezodstpw">
    <w:name w:val="No Spacing"/>
    <w:uiPriority w:val="1"/>
    <w:qFormat/>
    <w:rsid w:val="004876F6"/>
    <w:pPr>
      <w:spacing w:after="0" w:line="240" w:lineRule="auto"/>
    </w:pPr>
    <w:rPr>
      <w:rFonts w:ascii="Calibri" w:eastAsia="Times New Roman" w:hAnsi="Calibri" w:cs="Times New Roman"/>
    </w:rPr>
  </w:style>
  <w:style w:type="paragraph" w:styleId="Akapitzlist">
    <w:name w:val="List Paragraph"/>
    <w:basedOn w:val="Normalny"/>
    <w:uiPriority w:val="34"/>
    <w:qFormat/>
    <w:rsid w:val="0053550A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3550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3550A"/>
    <w:rPr>
      <w:rFonts w:eastAsiaTheme="minorEastAsia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3550A"/>
    <w:rPr>
      <w:vertAlign w:val="superscript"/>
    </w:rPr>
  </w:style>
  <w:style w:type="table" w:styleId="Tabela-Siatka">
    <w:name w:val="Table Grid"/>
    <w:basedOn w:val="Standardowy"/>
    <w:uiPriority w:val="59"/>
    <w:rsid w:val="005355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nhideWhenUsed/>
    <w:rsid w:val="00535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3550A"/>
    <w:rPr>
      <w:rFonts w:ascii="Tahoma" w:eastAsiaTheme="minorEastAsia" w:hAnsi="Tahoma" w:cs="Tahoma"/>
      <w:sz w:val="16"/>
      <w:szCs w:val="16"/>
      <w:lang w:eastAsia="pl-PL"/>
    </w:rPr>
  </w:style>
  <w:style w:type="paragraph" w:customStyle="1" w:styleId="Standard">
    <w:name w:val="Standard"/>
    <w:qFormat/>
    <w:rsid w:val="00854474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kern w:val="2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A497B"/>
    <w:rPr>
      <w:rFonts w:eastAsiaTheme="minorEastAsia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A497B"/>
    <w:rPr>
      <w:rFonts w:eastAsiaTheme="minorEastAsia"/>
      <w:lang w:eastAsia="pl-PL"/>
    </w:rPr>
  </w:style>
  <w:style w:type="character" w:customStyle="1" w:styleId="Nagwek3Znak">
    <w:name w:val="Nagłówek 3 Znak"/>
    <w:basedOn w:val="Domylnaczcionkaakapitu"/>
    <w:link w:val="Nagwek3"/>
    <w:rsid w:val="009E70A2"/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E70A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9E70A2"/>
    <w:rPr>
      <w:rFonts w:eastAsiaTheme="minorEastAsia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F11EF"/>
    <w:rPr>
      <w:rFonts w:asciiTheme="majorHAnsi" w:eastAsiaTheme="majorEastAsia" w:hAnsiTheme="majorHAnsi" w:cstheme="majorBidi"/>
      <w:color w:val="243F60" w:themeColor="accent1" w:themeShade="7F"/>
      <w:lang w:eastAsia="pl-PL"/>
    </w:rPr>
  </w:style>
  <w:style w:type="paragraph" w:customStyle="1" w:styleId="Bezodstpw1">
    <w:name w:val="Bez odstępów1"/>
    <w:basedOn w:val="Nagwek3"/>
    <w:rsid w:val="002F11EF"/>
    <w:pPr>
      <w:keepNext w:val="0"/>
      <w:keepLines w:val="0"/>
      <w:numPr>
        <w:ilvl w:val="0"/>
        <w:numId w:val="0"/>
      </w:numPr>
      <w:spacing w:before="0" w:line="360" w:lineRule="auto"/>
      <w:ind w:left="720"/>
    </w:pPr>
  </w:style>
  <w:style w:type="paragraph" w:customStyle="1" w:styleId="Akapitzlist1">
    <w:name w:val="Akapit z listą1"/>
    <w:basedOn w:val="Normalny"/>
    <w:rsid w:val="00007665"/>
    <w:pPr>
      <w:widowControl w:val="0"/>
      <w:suppressAutoHyphens/>
      <w:spacing w:after="0" w:line="100" w:lineRule="atLeast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Listapunktowana">
    <w:name w:val="List Bullet"/>
    <w:basedOn w:val="Normalny"/>
    <w:uiPriority w:val="99"/>
    <w:unhideWhenUsed/>
    <w:rsid w:val="00A6345B"/>
    <w:pPr>
      <w:numPr>
        <w:numId w:val="14"/>
      </w:numPr>
      <w:contextualSpacing/>
    </w:pPr>
  </w:style>
  <w:style w:type="character" w:customStyle="1" w:styleId="5yl5">
    <w:name w:val="_5yl5"/>
    <w:basedOn w:val="Domylnaczcionkaakapitu"/>
    <w:rsid w:val="00D96BD2"/>
  </w:style>
  <w:style w:type="paragraph" w:customStyle="1" w:styleId="Listapunktowana2">
    <w:name w:val="Lista punktowana2"/>
    <w:basedOn w:val="Normalny"/>
    <w:rsid w:val="00BD3F5F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1"/>
      <w:sz w:val="24"/>
      <w:szCs w:val="24"/>
      <w:lang w:val="en-US" w:eastAsia="en-US" w:bidi="en-US"/>
    </w:rPr>
  </w:style>
  <w:style w:type="paragraph" w:customStyle="1" w:styleId="Akapitzlist2">
    <w:name w:val="Akapit z listą2"/>
    <w:basedOn w:val="Normalny"/>
    <w:rsid w:val="00E26552"/>
    <w:pPr>
      <w:widowControl w:val="0"/>
      <w:suppressAutoHyphens/>
      <w:spacing w:after="0" w:line="100" w:lineRule="atLeast"/>
      <w:ind w:left="720"/>
    </w:pPr>
    <w:rPr>
      <w:rFonts w:ascii="Times New Roman" w:eastAsia="Arial Unicode MS" w:hAnsi="Times New Roman" w:cs="Tahoma"/>
      <w:kern w:val="1"/>
      <w:sz w:val="24"/>
      <w:szCs w:val="24"/>
      <w:lang w:eastAsia="hi-I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C0A9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C0A9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C0A96"/>
    <w:rPr>
      <w:rFonts w:eastAsiaTheme="minorEastAsia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C0A9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C0A96"/>
    <w:rPr>
      <w:rFonts w:eastAsiaTheme="minorEastAsia"/>
      <w:b/>
      <w:bCs/>
      <w:sz w:val="20"/>
      <w:szCs w:val="20"/>
      <w:lang w:eastAsia="pl-PL"/>
    </w:rPr>
  </w:style>
  <w:style w:type="numbering" w:customStyle="1" w:styleId="WWNum11">
    <w:name w:val="WWNum11"/>
    <w:basedOn w:val="Bezlisty"/>
    <w:rsid w:val="00971C4A"/>
    <w:pPr>
      <w:numPr>
        <w:numId w:val="16"/>
      </w:numPr>
    </w:pPr>
  </w:style>
  <w:style w:type="paragraph" w:customStyle="1" w:styleId="Listapunktowana1">
    <w:name w:val="Lista punktowana1"/>
    <w:basedOn w:val="Normalny"/>
    <w:rsid w:val="001C6606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paragraph" w:customStyle="1" w:styleId="Bezodstpw2">
    <w:name w:val="Bez odstępów2"/>
    <w:rsid w:val="00CE694D"/>
    <w:pPr>
      <w:suppressAutoHyphens/>
      <w:spacing w:after="0" w:line="100" w:lineRule="atLeast"/>
    </w:pPr>
    <w:rPr>
      <w:rFonts w:ascii="Calibri" w:eastAsia="Times New Roman" w:hAnsi="Calibri" w:cs="Times New Roman"/>
      <w:kern w:val="1"/>
      <w:sz w:val="24"/>
      <w:szCs w:val="24"/>
      <w:lang w:eastAsia="hi-IN" w:bidi="hi-IN"/>
    </w:rPr>
  </w:style>
  <w:style w:type="paragraph" w:styleId="NormalnyWeb">
    <w:name w:val="Normal (Web)"/>
    <w:basedOn w:val="Normalny"/>
    <w:uiPriority w:val="99"/>
    <w:unhideWhenUsed/>
    <w:rsid w:val="008151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E4323D"/>
    <w:rPr>
      <w:b/>
      <w:bCs/>
    </w:rPr>
  </w:style>
  <w:style w:type="character" w:customStyle="1" w:styleId="Domylnaczcionkaakapitu4">
    <w:name w:val="Domyślna czcionka akapitu4"/>
    <w:rsid w:val="003D5222"/>
  </w:style>
  <w:style w:type="paragraph" w:customStyle="1" w:styleId="gwp5de03c88msonormal">
    <w:name w:val="gwp5de03c88_msonormal"/>
    <w:basedOn w:val="Normalny"/>
    <w:rsid w:val="00877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wp901157f4msonormal">
    <w:name w:val="gwp901157f4_msonormal"/>
    <w:basedOn w:val="Normalny"/>
    <w:rsid w:val="00C358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wydatnienie">
    <w:name w:val="Emphasis"/>
    <w:uiPriority w:val="20"/>
    <w:qFormat/>
    <w:rsid w:val="00F56144"/>
    <w:rPr>
      <w:i/>
      <w:iCs/>
    </w:rPr>
  </w:style>
  <w:style w:type="paragraph" w:customStyle="1" w:styleId="WW-Default">
    <w:name w:val="WW-Default"/>
    <w:basedOn w:val="Standard"/>
    <w:rsid w:val="008F00E0"/>
    <w:pPr>
      <w:widowControl/>
      <w:suppressAutoHyphens w:val="0"/>
      <w:autoSpaceDN w:val="0"/>
      <w:textAlignment w:val="baseline"/>
    </w:pPr>
    <w:rPr>
      <w:rFonts w:eastAsia="Times New Roman" w:cs="Times New Roman"/>
      <w:color w:val="000000"/>
      <w:kern w:val="3"/>
      <w:lang w:val="en-GB" w:eastAsia="hi-IN" w:bidi="hi-IN"/>
    </w:rPr>
  </w:style>
  <w:style w:type="character" w:customStyle="1" w:styleId="Internetlink">
    <w:name w:val="Internet link"/>
    <w:basedOn w:val="Domylnaczcionkaakapitu"/>
    <w:rsid w:val="00D87120"/>
    <w:rPr>
      <w:color w:val="0000FF"/>
      <w:u w:val="single"/>
    </w:rPr>
  </w:style>
  <w:style w:type="paragraph" w:customStyle="1" w:styleId="Default">
    <w:name w:val="Default"/>
    <w:rsid w:val="00E206C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50663"/>
  </w:style>
  <w:style w:type="paragraph" w:styleId="Nagwek3">
    <w:name w:val="heading 3"/>
    <w:basedOn w:val="Normalny"/>
    <w:next w:val="Tekstpodstawowy"/>
    <w:link w:val="Nagwek3Znak"/>
    <w:qFormat/>
    <w:rsid w:val="009E70A2"/>
    <w:pPr>
      <w:keepNext/>
      <w:keepLines/>
      <w:widowControl w:val="0"/>
      <w:numPr>
        <w:ilvl w:val="2"/>
        <w:numId w:val="1"/>
      </w:numPr>
      <w:suppressAutoHyphens/>
      <w:spacing w:before="200" w:after="0" w:line="100" w:lineRule="atLeast"/>
      <w:outlineLvl w:val="2"/>
    </w:pPr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F11E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nhideWhenUsed/>
    <w:rsid w:val="004876F6"/>
    <w:rPr>
      <w:color w:val="0000FF"/>
      <w:u w:val="single"/>
    </w:rPr>
  </w:style>
  <w:style w:type="paragraph" w:styleId="Bezodstpw">
    <w:name w:val="No Spacing"/>
    <w:uiPriority w:val="1"/>
    <w:qFormat/>
    <w:rsid w:val="004876F6"/>
    <w:pPr>
      <w:spacing w:after="0" w:line="240" w:lineRule="auto"/>
    </w:pPr>
    <w:rPr>
      <w:rFonts w:ascii="Calibri" w:eastAsia="Times New Roman" w:hAnsi="Calibri" w:cs="Times New Roman"/>
    </w:rPr>
  </w:style>
  <w:style w:type="paragraph" w:styleId="Akapitzlist">
    <w:name w:val="List Paragraph"/>
    <w:basedOn w:val="Normalny"/>
    <w:uiPriority w:val="34"/>
    <w:qFormat/>
    <w:rsid w:val="0053550A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3550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3550A"/>
    <w:rPr>
      <w:rFonts w:eastAsiaTheme="minorEastAsia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3550A"/>
    <w:rPr>
      <w:vertAlign w:val="superscript"/>
    </w:rPr>
  </w:style>
  <w:style w:type="table" w:styleId="Tabela-Siatka">
    <w:name w:val="Table Grid"/>
    <w:basedOn w:val="Standardowy"/>
    <w:uiPriority w:val="59"/>
    <w:rsid w:val="005355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nhideWhenUsed/>
    <w:rsid w:val="00535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3550A"/>
    <w:rPr>
      <w:rFonts w:ascii="Tahoma" w:eastAsiaTheme="minorEastAsia" w:hAnsi="Tahoma" w:cs="Tahoma"/>
      <w:sz w:val="16"/>
      <w:szCs w:val="16"/>
      <w:lang w:eastAsia="pl-PL"/>
    </w:rPr>
  </w:style>
  <w:style w:type="paragraph" w:customStyle="1" w:styleId="Standard">
    <w:name w:val="Standard"/>
    <w:qFormat/>
    <w:rsid w:val="00854474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kern w:val="2"/>
      <w:sz w:val="24"/>
      <w:szCs w:val="24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A497B"/>
    <w:rPr>
      <w:rFonts w:eastAsiaTheme="minorEastAsia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A49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A497B"/>
    <w:rPr>
      <w:rFonts w:eastAsiaTheme="minorEastAsia"/>
      <w:lang w:eastAsia="pl-PL"/>
    </w:rPr>
  </w:style>
  <w:style w:type="character" w:customStyle="1" w:styleId="Nagwek3Znak">
    <w:name w:val="Nagłówek 3 Znak"/>
    <w:basedOn w:val="Domylnaczcionkaakapitu"/>
    <w:link w:val="Nagwek3"/>
    <w:rsid w:val="009E70A2"/>
    <w:rPr>
      <w:rFonts w:ascii="Times New Roman" w:eastAsia="Times New Roman" w:hAnsi="Times New Roman" w:cs="Mangal"/>
      <w:bCs/>
      <w:kern w:val="1"/>
      <w:sz w:val="24"/>
      <w:szCs w:val="24"/>
      <w:lang w:eastAsia="hi-IN" w:bidi="hi-I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9E70A2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9E70A2"/>
    <w:rPr>
      <w:rFonts w:eastAsiaTheme="minorEastAsia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F11EF"/>
    <w:rPr>
      <w:rFonts w:asciiTheme="majorHAnsi" w:eastAsiaTheme="majorEastAsia" w:hAnsiTheme="majorHAnsi" w:cstheme="majorBidi"/>
      <w:color w:val="243F60" w:themeColor="accent1" w:themeShade="7F"/>
      <w:lang w:eastAsia="pl-PL"/>
    </w:rPr>
  </w:style>
  <w:style w:type="paragraph" w:customStyle="1" w:styleId="Bezodstpw1">
    <w:name w:val="Bez odstępów1"/>
    <w:basedOn w:val="Nagwek3"/>
    <w:rsid w:val="002F11EF"/>
    <w:pPr>
      <w:keepNext w:val="0"/>
      <w:keepLines w:val="0"/>
      <w:numPr>
        <w:ilvl w:val="0"/>
        <w:numId w:val="0"/>
      </w:numPr>
      <w:spacing w:before="0" w:line="360" w:lineRule="auto"/>
      <w:ind w:left="720"/>
    </w:pPr>
  </w:style>
  <w:style w:type="paragraph" w:customStyle="1" w:styleId="Akapitzlist1">
    <w:name w:val="Akapit z listą1"/>
    <w:basedOn w:val="Normalny"/>
    <w:rsid w:val="00007665"/>
    <w:pPr>
      <w:widowControl w:val="0"/>
      <w:suppressAutoHyphens/>
      <w:spacing w:after="0" w:line="100" w:lineRule="atLeast"/>
      <w:ind w:left="720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paragraph" w:styleId="Listapunktowana">
    <w:name w:val="List Bullet"/>
    <w:basedOn w:val="Normalny"/>
    <w:uiPriority w:val="99"/>
    <w:unhideWhenUsed/>
    <w:rsid w:val="00A6345B"/>
    <w:pPr>
      <w:numPr>
        <w:numId w:val="14"/>
      </w:numPr>
      <w:contextualSpacing/>
    </w:pPr>
  </w:style>
  <w:style w:type="character" w:customStyle="1" w:styleId="5yl5">
    <w:name w:val="_5yl5"/>
    <w:basedOn w:val="Domylnaczcionkaakapitu"/>
    <w:rsid w:val="00D96BD2"/>
  </w:style>
  <w:style w:type="paragraph" w:customStyle="1" w:styleId="Listapunktowana2">
    <w:name w:val="Lista punktowana2"/>
    <w:basedOn w:val="Normalny"/>
    <w:rsid w:val="00BD3F5F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1"/>
      <w:sz w:val="24"/>
      <w:szCs w:val="24"/>
      <w:lang w:val="en-US" w:eastAsia="en-US" w:bidi="en-US"/>
    </w:rPr>
  </w:style>
  <w:style w:type="paragraph" w:customStyle="1" w:styleId="Akapitzlist2">
    <w:name w:val="Akapit z listą2"/>
    <w:basedOn w:val="Normalny"/>
    <w:rsid w:val="00E26552"/>
    <w:pPr>
      <w:widowControl w:val="0"/>
      <w:suppressAutoHyphens/>
      <w:spacing w:after="0" w:line="100" w:lineRule="atLeast"/>
      <w:ind w:left="720"/>
    </w:pPr>
    <w:rPr>
      <w:rFonts w:ascii="Times New Roman" w:eastAsia="Arial Unicode MS" w:hAnsi="Times New Roman" w:cs="Tahoma"/>
      <w:kern w:val="1"/>
      <w:sz w:val="24"/>
      <w:szCs w:val="24"/>
      <w:lang w:eastAsia="hi-I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C0A9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C0A9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C0A96"/>
    <w:rPr>
      <w:rFonts w:eastAsiaTheme="minorEastAsia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C0A9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C0A96"/>
    <w:rPr>
      <w:rFonts w:eastAsiaTheme="minorEastAsia"/>
      <w:b/>
      <w:bCs/>
      <w:sz w:val="20"/>
      <w:szCs w:val="20"/>
      <w:lang w:eastAsia="pl-PL"/>
    </w:rPr>
  </w:style>
  <w:style w:type="numbering" w:customStyle="1" w:styleId="WWNum11">
    <w:name w:val="WWNum11"/>
    <w:basedOn w:val="Bezlisty"/>
    <w:rsid w:val="00971C4A"/>
    <w:pPr>
      <w:numPr>
        <w:numId w:val="16"/>
      </w:numPr>
    </w:pPr>
  </w:style>
  <w:style w:type="paragraph" w:customStyle="1" w:styleId="Listapunktowana1">
    <w:name w:val="Lista punktowana1"/>
    <w:basedOn w:val="Normalny"/>
    <w:rsid w:val="001C6606"/>
    <w:pPr>
      <w:widowControl w:val="0"/>
      <w:suppressAutoHyphens/>
      <w:spacing w:after="0" w:line="240" w:lineRule="auto"/>
    </w:pPr>
    <w:rPr>
      <w:rFonts w:ascii="Times New Roman" w:eastAsia="Arial Unicode MS" w:hAnsi="Times New Roman" w:cs="Tahoma"/>
      <w:color w:val="000000"/>
      <w:kern w:val="2"/>
      <w:sz w:val="24"/>
      <w:szCs w:val="24"/>
      <w:lang w:val="en-US" w:eastAsia="en-US" w:bidi="en-US"/>
    </w:rPr>
  </w:style>
  <w:style w:type="paragraph" w:customStyle="1" w:styleId="Bezodstpw2">
    <w:name w:val="Bez odstępów2"/>
    <w:rsid w:val="00CE694D"/>
    <w:pPr>
      <w:suppressAutoHyphens/>
      <w:spacing w:after="0" w:line="100" w:lineRule="atLeast"/>
    </w:pPr>
    <w:rPr>
      <w:rFonts w:ascii="Calibri" w:eastAsia="Times New Roman" w:hAnsi="Calibri" w:cs="Times New Roman"/>
      <w:kern w:val="1"/>
      <w:sz w:val="24"/>
      <w:szCs w:val="24"/>
      <w:lang w:eastAsia="hi-IN" w:bidi="hi-IN"/>
    </w:rPr>
  </w:style>
  <w:style w:type="paragraph" w:styleId="NormalnyWeb">
    <w:name w:val="Normal (Web)"/>
    <w:basedOn w:val="Normalny"/>
    <w:uiPriority w:val="99"/>
    <w:unhideWhenUsed/>
    <w:rsid w:val="008151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E4323D"/>
    <w:rPr>
      <w:b/>
      <w:bCs/>
    </w:rPr>
  </w:style>
  <w:style w:type="character" w:customStyle="1" w:styleId="Domylnaczcionkaakapitu4">
    <w:name w:val="Domyślna czcionka akapitu4"/>
    <w:rsid w:val="003D5222"/>
  </w:style>
  <w:style w:type="paragraph" w:customStyle="1" w:styleId="gwp5de03c88msonormal">
    <w:name w:val="gwp5de03c88_msonormal"/>
    <w:basedOn w:val="Normalny"/>
    <w:rsid w:val="008770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wp901157f4msonormal">
    <w:name w:val="gwp901157f4_msonormal"/>
    <w:basedOn w:val="Normalny"/>
    <w:rsid w:val="00C358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wydatnienie">
    <w:name w:val="Emphasis"/>
    <w:uiPriority w:val="20"/>
    <w:qFormat/>
    <w:rsid w:val="00F56144"/>
    <w:rPr>
      <w:i/>
      <w:iCs/>
    </w:rPr>
  </w:style>
  <w:style w:type="paragraph" w:customStyle="1" w:styleId="WW-Default">
    <w:name w:val="WW-Default"/>
    <w:basedOn w:val="Standard"/>
    <w:rsid w:val="008F00E0"/>
    <w:pPr>
      <w:widowControl/>
      <w:suppressAutoHyphens w:val="0"/>
      <w:autoSpaceDN w:val="0"/>
      <w:textAlignment w:val="baseline"/>
    </w:pPr>
    <w:rPr>
      <w:rFonts w:eastAsia="Times New Roman" w:cs="Times New Roman"/>
      <w:color w:val="000000"/>
      <w:kern w:val="3"/>
      <w:lang w:val="en-GB" w:eastAsia="hi-IN" w:bidi="hi-IN"/>
    </w:rPr>
  </w:style>
  <w:style w:type="character" w:customStyle="1" w:styleId="Internetlink">
    <w:name w:val="Internet link"/>
    <w:basedOn w:val="Domylnaczcionkaakapitu"/>
    <w:rsid w:val="00D87120"/>
    <w:rPr>
      <w:color w:val="0000FF"/>
      <w:u w:val="single"/>
    </w:rPr>
  </w:style>
  <w:style w:type="paragraph" w:customStyle="1" w:styleId="Default">
    <w:name w:val="Default"/>
    <w:rsid w:val="00E206C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13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61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9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0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4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7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06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7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2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7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3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76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1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3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5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1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1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0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74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0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36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6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7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9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2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0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6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7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7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16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40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3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05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6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3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50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8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2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8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5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00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4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7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1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3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6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1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4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1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9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9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jpeg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customXml" Target="../customXml/item3.xml"/><Relationship Id="rId5" Type="http://schemas.openxmlformats.org/officeDocument/2006/relationships/settings" Target="settings.xml"/><Relationship Id="rId10" Type="http://schemas.openxmlformats.org/officeDocument/2006/relationships/image" Target="media/image2.jp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customXml" Target="../customXml/item2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footer" Target="footer1.xml"/><Relationship Id="rId8" Type="http://schemas.openxmlformats.org/officeDocument/2006/relationships/endnotes" Target="endnotes.xml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ndartprojekt@wp.pl" TargetMode="External"/><Relationship Id="rId1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727322C173E614BAA6BF9D93AAABD29" ma:contentTypeVersion="21" ma:contentTypeDescription="Utwórz nowy dokument." ma:contentTypeScope="" ma:versionID="9dcd7b8405d129a2eb30654a7949343a">
  <xsd:schema xmlns:xsd="http://www.w3.org/2001/XMLSchema" xmlns:xs="http://www.w3.org/2001/XMLSchema" xmlns:p="http://schemas.microsoft.com/office/2006/metadata/properties" xmlns:ns2="ebe2ce25-ce78-4345-a0c9-6bb1c4271db9" xmlns:ns3="732bebfc-cd2e-4498-a301-01dcb4569efc" targetNamespace="http://schemas.microsoft.com/office/2006/metadata/properties" ma:root="true" ma:fieldsID="a6905aca41f38a7a1481645e5a17af1e" ns2:_="" ns3:_="">
    <xsd:import namespace="ebe2ce25-ce78-4345-a0c9-6bb1c4271db9"/>
    <xsd:import namespace="732bebfc-cd2e-4498-a301-01dcb4569ef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L_x002e_p_x002e_" minOccurs="0"/>
                <xsd:element ref="ns2:Dataobowi_x0105_zywania" minOccurs="0"/>
                <xsd:element ref="ns2:Dataobowi_x0105_zywaniado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e2ce25-ce78-4345-a0c9-6bb1c4271d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Tagi obrazów" ma:readOnly="false" ma:fieldId="{5cf76f15-5ced-4ddc-b409-7134ff3c332f}" ma:taxonomyMulti="true" ma:sspId="ffa83d4e-00d7-453e-aa2b-bf7765b7e44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L_x002e_p_x002e_" ma:index="23" nillable="true" ma:displayName="L.p." ma:default="1" ma:format="Dropdown" ma:internalName="L_x002e_p_x002e_" ma:percentage="FALSE">
      <xsd:simpleType>
        <xsd:restriction base="dms:Number"/>
      </xsd:simpleType>
    </xsd:element>
    <xsd:element name="Dataobowi_x0105_zywania" ma:index="24" nillable="true" ma:displayName="Data obowiązywania od" ma:format="DateOnly" ma:internalName="Dataobowi_x0105_zywania">
      <xsd:simpleType>
        <xsd:restriction base="dms:DateTime"/>
      </xsd:simpleType>
    </xsd:element>
    <xsd:element name="Dataobowi_x0105_zywaniado" ma:index="25" nillable="true" ma:displayName="Data obowiązywania do" ma:format="DateOnly" ma:internalName="Dataobowi_x0105_zywaniado">
      <xsd:simpleType>
        <xsd:restriction base="dms:DateTime"/>
      </xsd:simpleType>
    </xsd:element>
    <xsd:element name="MediaServiceLocation" ma:index="26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2bebfc-cd2e-4498-a301-01dcb4569ef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3ede85fd-44dc-4191-98ca-ede4a0231930}" ma:internalName="TaxCatchAll" ma:showField="CatchAllData" ma:web="732bebfc-cd2e-4498-a301-01dcb4569ef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aobowi_x0105_zywaniado xmlns="ebe2ce25-ce78-4345-a0c9-6bb1c4271db9" xsi:nil="true"/>
    <lcf76f155ced4ddcb4097134ff3c332f xmlns="ebe2ce25-ce78-4345-a0c9-6bb1c4271db9">
      <Terms xmlns="http://schemas.microsoft.com/office/infopath/2007/PartnerControls"/>
    </lcf76f155ced4ddcb4097134ff3c332f>
    <TaxCatchAll xmlns="732bebfc-cd2e-4498-a301-01dcb4569efc" xsi:nil="true"/>
    <Dataobowi_x0105_zywania xmlns="ebe2ce25-ce78-4345-a0c9-6bb1c4271db9" xsi:nil="true"/>
    <L_x002e_p_x002e_ xmlns="ebe2ce25-ce78-4345-a0c9-6bb1c4271db9">1</L_x002e_p_x002e_>
  </documentManagement>
</p:properties>
</file>

<file path=customXml/itemProps1.xml><?xml version="1.0" encoding="utf-8"?>
<ds:datastoreItem xmlns:ds="http://schemas.openxmlformats.org/officeDocument/2006/customXml" ds:itemID="{432A5961-83D9-4C38-9D58-321D9E12F3A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BEB6AD1-419D-461A-B7D3-1ECF3DA8D835}"/>
</file>

<file path=customXml/itemProps3.xml><?xml version="1.0" encoding="utf-8"?>
<ds:datastoreItem xmlns:ds="http://schemas.openxmlformats.org/officeDocument/2006/customXml" ds:itemID="{896802E6-0032-445C-A1FE-514DC1F60657}"/>
</file>

<file path=customXml/itemProps4.xml><?xml version="1.0" encoding="utf-8"?>
<ds:datastoreItem xmlns:ds="http://schemas.openxmlformats.org/officeDocument/2006/customXml" ds:itemID="{3B48CBE1-67E5-4AA6-AD05-CE8968C19B7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244</TotalTime>
  <Pages>23</Pages>
  <Words>4065</Words>
  <Characters>24390</Characters>
  <Application>Microsoft Office Word</Application>
  <DocSecurity>0</DocSecurity>
  <Lines>203</Lines>
  <Paragraphs>56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28399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qwerty</dc:creator>
  <cp:lastModifiedBy>qwerty</cp:lastModifiedBy>
  <cp:revision>4</cp:revision>
  <cp:lastPrinted>2025-09-19T09:26:00Z</cp:lastPrinted>
  <dcterms:created xsi:type="dcterms:W3CDTF">2025-09-19T09:24:00Z</dcterms:created>
  <dcterms:modified xsi:type="dcterms:W3CDTF">2025-09-19T13:30:00Z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0x0101006727322C173E614BAA6BF9D93AAABD29</vt:lpwstr>
  </property>
</Properties>
</file>